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22DBA" w14:textId="77777777" w:rsidR="00E87F08" w:rsidRPr="00E87F08" w:rsidRDefault="00E87F08" w:rsidP="00303C4C">
      <w:pPr>
        <w:tabs>
          <w:tab w:val="left" w:pos="540"/>
          <w:tab w:val="center" w:pos="6120"/>
        </w:tabs>
        <w:spacing w:line="324" w:lineRule="auto"/>
        <w:jc w:val="center"/>
        <w:rPr>
          <w:rFonts w:ascii="Times New Roman" w:hAnsi="Times New Roman"/>
          <w:b/>
          <w:bCs/>
          <w:caps/>
        </w:rPr>
      </w:pPr>
      <w:r w:rsidRPr="00E87F08">
        <w:rPr>
          <w:rFonts w:ascii="Times New Roman" w:hAnsi="Times New Roman"/>
          <w:b/>
          <w:bCs/>
          <w:caps/>
        </w:rPr>
        <w:t>INFORMATION ABOUT DOCTOR THESIS</w:t>
      </w:r>
    </w:p>
    <w:p w14:paraId="6680FDCD" w14:textId="4C2A0C6E" w:rsidR="00504DA6" w:rsidRPr="000C3A6C" w:rsidRDefault="00504DA6" w:rsidP="00303C4C">
      <w:pPr>
        <w:tabs>
          <w:tab w:val="left" w:leader="dot" w:pos="9100"/>
        </w:tabs>
        <w:spacing w:line="324" w:lineRule="auto"/>
        <w:jc w:val="both"/>
        <w:rPr>
          <w:rFonts w:ascii="Times New Roman" w:hAnsi="Times New Roman"/>
          <w:bCs/>
          <w:color w:val="000000"/>
          <w:sz w:val="26"/>
          <w:szCs w:val="26"/>
        </w:rPr>
      </w:pPr>
      <w:r w:rsidRPr="000C3A6C">
        <w:rPr>
          <w:rFonts w:ascii="Times New Roman" w:hAnsi="Times New Roman"/>
          <w:b/>
          <w:bCs/>
          <w:color w:val="000000"/>
          <w:sz w:val="26"/>
          <w:szCs w:val="26"/>
        </w:rPr>
        <w:t xml:space="preserve">1. Full name of PhD student: </w:t>
      </w:r>
      <w:r w:rsidR="00DD2261">
        <w:rPr>
          <w:rFonts w:ascii="Times New Roman" w:hAnsi="Times New Roman"/>
          <w:bCs/>
          <w:color w:val="000000"/>
          <w:sz w:val="26"/>
          <w:szCs w:val="26"/>
        </w:rPr>
        <w:t>Nguyen Thi Yen Ngoc</w:t>
      </w:r>
      <w:r w:rsidR="00C71FE2">
        <w:rPr>
          <w:rFonts w:ascii="Times New Roman" w:hAnsi="Times New Roman"/>
          <w:bCs/>
          <w:color w:val="000000"/>
          <w:sz w:val="26"/>
          <w:szCs w:val="26"/>
        </w:rPr>
        <w:t xml:space="preserve">          </w:t>
      </w:r>
      <w:r w:rsidRPr="000C3A6C">
        <w:rPr>
          <w:rFonts w:ascii="Times New Roman" w:hAnsi="Times New Roman"/>
          <w:b/>
          <w:bCs/>
          <w:color w:val="000000"/>
          <w:sz w:val="26"/>
          <w:szCs w:val="26"/>
        </w:rPr>
        <w:t xml:space="preserve">2. Gender: </w:t>
      </w:r>
      <w:r w:rsidRPr="000C3A6C">
        <w:rPr>
          <w:rFonts w:ascii="Times New Roman" w:hAnsi="Times New Roman"/>
          <w:bCs/>
          <w:color w:val="000000"/>
          <w:sz w:val="26"/>
          <w:szCs w:val="26"/>
        </w:rPr>
        <w:t>Female</w:t>
      </w:r>
    </w:p>
    <w:p w14:paraId="7D959B61" w14:textId="2F27915A" w:rsidR="00504DA6" w:rsidRPr="000C3A6C" w:rsidRDefault="00504DA6" w:rsidP="00303C4C">
      <w:pPr>
        <w:tabs>
          <w:tab w:val="left" w:leader="dot" w:pos="9100"/>
        </w:tabs>
        <w:spacing w:line="324" w:lineRule="auto"/>
        <w:jc w:val="both"/>
        <w:rPr>
          <w:rFonts w:ascii="Times New Roman" w:hAnsi="Times New Roman"/>
          <w:b/>
          <w:bCs/>
          <w:color w:val="000000"/>
          <w:sz w:val="26"/>
          <w:szCs w:val="26"/>
        </w:rPr>
      </w:pPr>
      <w:r w:rsidRPr="000C3A6C">
        <w:rPr>
          <w:rFonts w:ascii="Times New Roman" w:hAnsi="Times New Roman"/>
          <w:b/>
          <w:bCs/>
          <w:color w:val="000000"/>
          <w:sz w:val="26"/>
          <w:szCs w:val="26"/>
        </w:rPr>
        <w:t xml:space="preserve">3. Date of birth: </w:t>
      </w:r>
      <w:r w:rsidR="00DD2261">
        <w:rPr>
          <w:rFonts w:ascii="Times New Roman" w:hAnsi="Times New Roman"/>
          <w:bCs/>
          <w:color w:val="000000"/>
          <w:sz w:val="26"/>
          <w:szCs w:val="26"/>
        </w:rPr>
        <w:t>December</w:t>
      </w:r>
      <w:r w:rsidRPr="000C3A6C">
        <w:rPr>
          <w:rFonts w:ascii="Times New Roman" w:hAnsi="Times New Roman"/>
          <w:bCs/>
          <w:color w:val="000000"/>
          <w:sz w:val="26"/>
          <w:szCs w:val="26"/>
        </w:rPr>
        <w:t xml:space="preserve"> 1</w:t>
      </w:r>
      <w:r w:rsidR="00DD2261">
        <w:rPr>
          <w:rFonts w:ascii="Times New Roman" w:hAnsi="Times New Roman"/>
          <w:bCs/>
          <w:color w:val="000000"/>
          <w:sz w:val="26"/>
          <w:szCs w:val="26"/>
        </w:rPr>
        <w:t>5</w:t>
      </w:r>
      <w:r w:rsidRPr="000C3A6C">
        <w:rPr>
          <w:rFonts w:ascii="Times New Roman" w:hAnsi="Times New Roman"/>
          <w:bCs/>
          <w:color w:val="000000"/>
          <w:sz w:val="26"/>
          <w:szCs w:val="26"/>
        </w:rPr>
        <w:t>, 1988</w:t>
      </w:r>
      <w:r w:rsidR="00C71FE2">
        <w:rPr>
          <w:rFonts w:ascii="Times New Roman" w:hAnsi="Times New Roman"/>
          <w:bCs/>
          <w:color w:val="000000"/>
          <w:sz w:val="26"/>
          <w:szCs w:val="26"/>
        </w:rPr>
        <w:t xml:space="preserve">                                     </w:t>
      </w:r>
      <w:r w:rsidRPr="000C3A6C">
        <w:rPr>
          <w:rFonts w:ascii="Times New Roman" w:hAnsi="Times New Roman"/>
          <w:b/>
          <w:bCs/>
          <w:color w:val="000000"/>
          <w:sz w:val="26"/>
          <w:szCs w:val="26"/>
        </w:rPr>
        <w:t xml:space="preserve">4. Place of birth: </w:t>
      </w:r>
      <w:r w:rsidR="00DD2261" w:rsidRPr="00DD2261">
        <w:rPr>
          <w:rFonts w:ascii="Times New Roman" w:hAnsi="Times New Roman"/>
          <w:color w:val="000000"/>
          <w:sz w:val="26"/>
          <w:szCs w:val="26"/>
        </w:rPr>
        <w:t>Ha</w:t>
      </w:r>
      <w:r w:rsidR="00CD2EA8">
        <w:rPr>
          <w:rFonts w:ascii="Times New Roman" w:hAnsi="Times New Roman"/>
          <w:color w:val="000000"/>
          <w:sz w:val="26"/>
          <w:szCs w:val="26"/>
        </w:rPr>
        <w:t>n</w:t>
      </w:r>
      <w:r w:rsidR="00DD2261" w:rsidRPr="00DD2261">
        <w:rPr>
          <w:rFonts w:ascii="Times New Roman" w:hAnsi="Times New Roman"/>
          <w:color w:val="000000"/>
          <w:sz w:val="26"/>
          <w:szCs w:val="26"/>
        </w:rPr>
        <w:t>oi</w:t>
      </w:r>
    </w:p>
    <w:p w14:paraId="6F76C661" w14:textId="02FA3AB7" w:rsidR="00504DA6" w:rsidRPr="00F073E0" w:rsidRDefault="00504DA6" w:rsidP="00303C4C">
      <w:pPr>
        <w:tabs>
          <w:tab w:val="left" w:leader="dot" w:pos="9100"/>
        </w:tabs>
        <w:spacing w:line="324" w:lineRule="auto"/>
        <w:jc w:val="both"/>
        <w:rPr>
          <w:rFonts w:ascii="Times New Roman" w:hAnsi="Times New Roman"/>
          <w:bCs/>
          <w:color w:val="000000"/>
          <w:spacing w:val="-6"/>
          <w:sz w:val="26"/>
          <w:szCs w:val="26"/>
          <w:lang w:val="id-ID"/>
        </w:rPr>
      </w:pPr>
      <w:r w:rsidRPr="00F073E0">
        <w:rPr>
          <w:rFonts w:ascii="Times New Roman" w:hAnsi="Times New Roman"/>
          <w:b/>
          <w:bCs/>
          <w:color w:val="000000"/>
          <w:spacing w:val="-6"/>
          <w:sz w:val="26"/>
          <w:szCs w:val="26"/>
        </w:rPr>
        <w:t xml:space="preserve">5. Decision on recognition of PhD students: </w:t>
      </w:r>
      <w:r w:rsidRPr="00F073E0">
        <w:rPr>
          <w:rFonts w:ascii="Times New Roman" w:hAnsi="Times New Roman"/>
          <w:bCs/>
          <w:color w:val="000000"/>
          <w:spacing w:val="-6"/>
          <w:sz w:val="26"/>
          <w:szCs w:val="26"/>
        </w:rPr>
        <w:t xml:space="preserve">Decision No. </w:t>
      </w:r>
      <w:r w:rsidR="00DD2261">
        <w:rPr>
          <w:rFonts w:ascii="Times New Roman" w:hAnsi="Times New Roman"/>
          <w:bCs/>
          <w:color w:val="000000"/>
          <w:spacing w:val="-6"/>
          <w:sz w:val="26"/>
          <w:szCs w:val="26"/>
        </w:rPr>
        <w:t>781</w:t>
      </w:r>
      <w:r w:rsidRPr="00F073E0">
        <w:rPr>
          <w:rFonts w:ascii="Times New Roman" w:hAnsi="Times New Roman"/>
          <w:bCs/>
          <w:color w:val="000000"/>
          <w:spacing w:val="-6"/>
          <w:sz w:val="26"/>
          <w:szCs w:val="26"/>
        </w:rPr>
        <w:t xml:space="preserve">/QD-HVQLGD dated </w:t>
      </w:r>
      <w:r w:rsidR="00DD2261">
        <w:rPr>
          <w:rFonts w:ascii="Times New Roman" w:hAnsi="Times New Roman"/>
          <w:bCs/>
          <w:color w:val="000000"/>
          <w:spacing w:val="-6"/>
          <w:sz w:val="26"/>
          <w:szCs w:val="26"/>
        </w:rPr>
        <w:t>October</w:t>
      </w:r>
      <w:r w:rsidRPr="00F073E0">
        <w:rPr>
          <w:rFonts w:ascii="Times New Roman" w:hAnsi="Times New Roman"/>
          <w:bCs/>
          <w:color w:val="000000"/>
          <w:spacing w:val="-6"/>
          <w:sz w:val="26"/>
          <w:szCs w:val="26"/>
        </w:rPr>
        <w:t xml:space="preserve"> 1</w:t>
      </w:r>
      <w:r w:rsidR="00DD2261">
        <w:rPr>
          <w:rFonts w:ascii="Times New Roman" w:hAnsi="Times New Roman"/>
          <w:bCs/>
          <w:color w:val="000000"/>
          <w:spacing w:val="-6"/>
          <w:sz w:val="26"/>
          <w:szCs w:val="26"/>
        </w:rPr>
        <w:t>4</w:t>
      </w:r>
      <w:r w:rsidRPr="00F073E0">
        <w:rPr>
          <w:rFonts w:ascii="Times New Roman" w:hAnsi="Times New Roman"/>
          <w:bCs/>
          <w:color w:val="000000"/>
          <w:spacing w:val="-6"/>
          <w:sz w:val="26"/>
          <w:szCs w:val="26"/>
        </w:rPr>
        <w:t>, 20</w:t>
      </w:r>
      <w:r w:rsidR="00DD2261">
        <w:rPr>
          <w:rFonts w:ascii="Times New Roman" w:hAnsi="Times New Roman"/>
          <w:bCs/>
          <w:color w:val="000000"/>
          <w:spacing w:val="-6"/>
          <w:sz w:val="26"/>
          <w:szCs w:val="26"/>
        </w:rPr>
        <w:t>20</w:t>
      </w:r>
      <w:r w:rsidRPr="00F073E0">
        <w:rPr>
          <w:rFonts w:ascii="Times New Roman" w:hAnsi="Times New Roman"/>
          <w:bCs/>
          <w:color w:val="000000"/>
          <w:spacing w:val="-6"/>
          <w:sz w:val="26"/>
          <w:szCs w:val="26"/>
        </w:rPr>
        <w:t xml:space="preserve"> of the </w:t>
      </w:r>
      <w:r w:rsidR="006128E7">
        <w:rPr>
          <w:rFonts w:ascii="Times New Roman" w:hAnsi="Times New Roman"/>
          <w:bCs/>
          <w:color w:val="000000"/>
          <w:spacing w:val="-6"/>
          <w:sz w:val="26"/>
          <w:szCs w:val="26"/>
        </w:rPr>
        <w:t>Pressident</w:t>
      </w:r>
      <w:r w:rsidRPr="00F073E0">
        <w:rPr>
          <w:rFonts w:ascii="Times New Roman" w:hAnsi="Times New Roman"/>
          <w:bCs/>
          <w:color w:val="000000"/>
          <w:spacing w:val="-6"/>
          <w:sz w:val="26"/>
          <w:szCs w:val="26"/>
        </w:rPr>
        <w:t xml:space="preserve"> of the </w:t>
      </w:r>
      <w:r w:rsidR="00CA4006" w:rsidRPr="00F073E0">
        <w:rPr>
          <w:rFonts w:ascii="Times New Roman" w:hAnsi="Times New Roman"/>
          <w:bCs/>
          <w:color w:val="000000"/>
          <w:spacing w:val="-6"/>
          <w:sz w:val="26"/>
          <w:szCs w:val="26"/>
        </w:rPr>
        <w:t xml:space="preserve">National </w:t>
      </w:r>
      <w:r w:rsidRPr="00F073E0">
        <w:rPr>
          <w:rFonts w:ascii="Times New Roman" w:hAnsi="Times New Roman"/>
          <w:bCs/>
          <w:color w:val="000000"/>
          <w:spacing w:val="-6"/>
          <w:sz w:val="26"/>
          <w:szCs w:val="26"/>
        </w:rPr>
        <w:t>Academy of Education Management</w:t>
      </w:r>
      <w:r w:rsidR="00F073E0">
        <w:rPr>
          <w:rFonts w:ascii="Times New Roman" w:hAnsi="Times New Roman"/>
          <w:bCs/>
          <w:color w:val="000000"/>
          <w:spacing w:val="-6"/>
          <w:sz w:val="26"/>
          <w:szCs w:val="26"/>
          <w:lang w:val="id-ID"/>
        </w:rPr>
        <w:t>.</w:t>
      </w:r>
    </w:p>
    <w:p w14:paraId="3AA5780A" w14:textId="09F50632" w:rsidR="00504DA6" w:rsidRPr="000C3A6C" w:rsidRDefault="00504DA6" w:rsidP="00303C4C">
      <w:pPr>
        <w:tabs>
          <w:tab w:val="left" w:leader="dot" w:pos="9100"/>
        </w:tabs>
        <w:spacing w:line="324" w:lineRule="auto"/>
        <w:jc w:val="both"/>
        <w:rPr>
          <w:rFonts w:ascii="Times New Roman" w:hAnsi="Times New Roman"/>
          <w:bCs/>
          <w:color w:val="000000"/>
          <w:sz w:val="26"/>
          <w:szCs w:val="26"/>
        </w:rPr>
      </w:pPr>
      <w:r w:rsidRPr="000C3A6C">
        <w:rPr>
          <w:rFonts w:ascii="Times New Roman" w:hAnsi="Times New Roman"/>
          <w:b/>
          <w:bCs/>
          <w:color w:val="000000"/>
          <w:sz w:val="26"/>
          <w:szCs w:val="26"/>
        </w:rPr>
        <w:t xml:space="preserve">6. </w:t>
      </w:r>
      <w:r w:rsidRPr="00A01318">
        <w:rPr>
          <w:rFonts w:ascii="Times New Roman" w:hAnsi="Times New Roman"/>
          <w:b/>
          <w:bCs/>
          <w:color w:val="000000"/>
          <w:spacing w:val="6"/>
          <w:sz w:val="26"/>
          <w:szCs w:val="26"/>
        </w:rPr>
        <w:t xml:space="preserve">Decision to assign thesis topic: </w:t>
      </w:r>
      <w:r w:rsidRPr="00A01318">
        <w:rPr>
          <w:rFonts w:ascii="Times New Roman" w:hAnsi="Times New Roman"/>
          <w:bCs/>
          <w:color w:val="000000"/>
          <w:spacing w:val="6"/>
          <w:sz w:val="26"/>
          <w:szCs w:val="26"/>
        </w:rPr>
        <w:t xml:space="preserve">Decision No. </w:t>
      </w:r>
      <w:r w:rsidR="00DD2261" w:rsidRPr="00A01318">
        <w:rPr>
          <w:rFonts w:ascii="Times New Roman" w:hAnsi="Times New Roman"/>
          <w:bCs/>
          <w:color w:val="000000"/>
          <w:spacing w:val="6"/>
          <w:sz w:val="26"/>
          <w:szCs w:val="26"/>
        </w:rPr>
        <w:t>988</w:t>
      </w:r>
      <w:r w:rsidRPr="00A01318">
        <w:rPr>
          <w:rFonts w:ascii="Times New Roman" w:hAnsi="Times New Roman"/>
          <w:bCs/>
          <w:color w:val="000000"/>
          <w:spacing w:val="6"/>
          <w:sz w:val="26"/>
          <w:szCs w:val="26"/>
        </w:rPr>
        <w:t>/QD-HVQLGD dated</w:t>
      </w:r>
      <w:r w:rsidRPr="000C3A6C">
        <w:rPr>
          <w:rFonts w:ascii="Times New Roman" w:hAnsi="Times New Roman"/>
          <w:bCs/>
          <w:color w:val="000000"/>
          <w:sz w:val="26"/>
          <w:szCs w:val="26"/>
        </w:rPr>
        <w:t xml:space="preserve"> </w:t>
      </w:r>
      <w:r w:rsidR="00DD2261">
        <w:rPr>
          <w:rFonts w:ascii="Times New Roman" w:hAnsi="Times New Roman"/>
          <w:bCs/>
          <w:color w:val="000000"/>
          <w:sz w:val="26"/>
          <w:szCs w:val="26"/>
        </w:rPr>
        <w:t>December</w:t>
      </w:r>
      <w:r w:rsidR="00A01318">
        <w:rPr>
          <w:rFonts w:ascii="Times New Roman" w:hAnsi="Times New Roman"/>
          <w:bCs/>
          <w:color w:val="000000"/>
          <w:sz w:val="26"/>
          <w:szCs w:val="26"/>
        </w:rPr>
        <w:t xml:space="preserve"> </w:t>
      </w:r>
      <w:r w:rsidR="00DD2261">
        <w:rPr>
          <w:rFonts w:ascii="Times New Roman" w:hAnsi="Times New Roman"/>
          <w:bCs/>
          <w:color w:val="000000"/>
          <w:sz w:val="26"/>
          <w:szCs w:val="26"/>
        </w:rPr>
        <w:t>10</w:t>
      </w:r>
      <w:r w:rsidRPr="000C3A6C">
        <w:rPr>
          <w:rFonts w:ascii="Times New Roman" w:hAnsi="Times New Roman"/>
          <w:bCs/>
          <w:color w:val="000000"/>
          <w:sz w:val="26"/>
          <w:szCs w:val="26"/>
        </w:rPr>
        <w:t>, 20</w:t>
      </w:r>
      <w:r w:rsidR="00DD2261">
        <w:rPr>
          <w:rFonts w:ascii="Times New Roman" w:hAnsi="Times New Roman"/>
          <w:bCs/>
          <w:color w:val="000000"/>
          <w:sz w:val="26"/>
          <w:szCs w:val="26"/>
        </w:rPr>
        <w:t>20</w:t>
      </w:r>
      <w:r w:rsidRPr="000C3A6C">
        <w:rPr>
          <w:rFonts w:ascii="Times New Roman" w:hAnsi="Times New Roman"/>
          <w:bCs/>
          <w:color w:val="000000"/>
          <w:sz w:val="26"/>
          <w:szCs w:val="26"/>
        </w:rPr>
        <w:t xml:space="preserve"> of the </w:t>
      </w:r>
      <w:r w:rsidR="006128E7">
        <w:rPr>
          <w:rFonts w:ascii="Times New Roman" w:hAnsi="Times New Roman"/>
          <w:bCs/>
          <w:color w:val="000000"/>
          <w:sz w:val="26"/>
          <w:szCs w:val="26"/>
        </w:rPr>
        <w:t>President</w:t>
      </w:r>
      <w:r w:rsidRPr="000C3A6C">
        <w:rPr>
          <w:rFonts w:ascii="Times New Roman" w:hAnsi="Times New Roman"/>
          <w:bCs/>
          <w:color w:val="000000"/>
          <w:sz w:val="26"/>
          <w:szCs w:val="26"/>
        </w:rPr>
        <w:t xml:space="preserve"> of the </w:t>
      </w:r>
      <w:r w:rsidR="00CA4006" w:rsidRPr="000C3A6C">
        <w:rPr>
          <w:rFonts w:ascii="Times New Roman" w:hAnsi="Times New Roman"/>
          <w:bCs/>
          <w:color w:val="000000"/>
          <w:sz w:val="26"/>
          <w:szCs w:val="26"/>
        </w:rPr>
        <w:t xml:space="preserve">National </w:t>
      </w:r>
      <w:r w:rsidRPr="000C3A6C">
        <w:rPr>
          <w:rFonts w:ascii="Times New Roman" w:hAnsi="Times New Roman"/>
          <w:bCs/>
          <w:color w:val="000000"/>
          <w:sz w:val="26"/>
          <w:szCs w:val="26"/>
        </w:rPr>
        <w:t>Academy of Education Management</w:t>
      </w:r>
      <w:r w:rsidR="00DD2261">
        <w:rPr>
          <w:rFonts w:ascii="Times New Roman" w:hAnsi="Times New Roman"/>
          <w:bCs/>
          <w:color w:val="000000"/>
          <w:sz w:val="26"/>
          <w:szCs w:val="26"/>
        </w:rPr>
        <w:t>.</w:t>
      </w:r>
    </w:p>
    <w:p w14:paraId="78FAFAC3" w14:textId="77777777" w:rsidR="00504DA6" w:rsidRPr="000C3A6C" w:rsidRDefault="00504DA6" w:rsidP="00303C4C">
      <w:pPr>
        <w:tabs>
          <w:tab w:val="left" w:leader="dot" w:pos="9100"/>
        </w:tabs>
        <w:spacing w:line="324" w:lineRule="auto"/>
        <w:jc w:val="both"/>
        <w:rPr>
          <w:rFonts w:ascii="Times New Roman" w:hAnsi="Times New Roman"/>
          <w:b/>
          <w:bCs/>
          <w:color w:val="000000"/>
          <w:sz w:val="26"/>
          <w:szCs w:val="26"/>
        </w:rPr>
      </w:pPr>
      <w:r w:rsidRPr="000C3A6C">
        <w:rPr>
          <w:rFonts w:ascii="Times New Roman" w:hAnsi="Times New Roman"/>
          <w:b/>
          <w:bCs/>
          <w:color w:val="000000"/>
          <w:sz w:val="26"/>
          <w:szCs w:val="26"/>
        </w:rPr>
        <w:t xml:space="preserve">7. Changes in the </w:t>
      </w:r>
      <w:r w:rsidR="00CA4006" w:rsidRPr="000C3A6C">
        <w:rPr>
          <w:rFonts w:ascii="Times New Roman" w:hAnsi="Times New Roman"/>
          <w:b/>
          <w:bCs/>
          <w:color w:val="000000"/>
          <w:sz w:val="26"/>
          <w:szCs w:val="26"/>
        </w:rPr>
        <w:t xml:space="preserve">study </w:t>
      </w:r>
      <w:r w:rsidRPr="000C3A6C">
        <w:rPr>
          <w:rFonts w:ascii="Times New Roman" w:hAnsi="Times New Roman"/>
          <w:b/>
          <w:bCs/>
          <w:color w:val="000000"/>
          <w:sz w:val="26"/>
          <w:szCs w:val="26"/>
        </w:rPr>
        <w:t>process</w:t>
      </w:r>
    </w:p>
    <w:p w14:paraId="4F72F098" w14:textId="17253861" w:rsidR="00F12964" w:rsidRPr="00CD2EA8" w:rsidRDefault="00F12964" w:rsidP="00303C4C">
      <w:pPr>
        <w:spacing w:line="324" w:lineRule="auto"/>
        <w:ind w:firstLine="720"/>
        <w:jc w:val="both"/>
        <w:rPr>
          <w:rFonts w:ascii="Times New Roman" w:hAnsi="Times New Roman"/>
          <w:b/>
          <w:bCs/>
          <w:sz w:val="38"/>
          <w:szCs w:val="38"/>
        </w:rPr>
      </w:pPr>
      <w:r w:rsidRPr="000C3A6C">
        <w:rPr>
          <w:rFonts w:ascii="Times New Roman" w:hAnsi="Times New Roman"/>
          <w:iCs/>
          <w:color w:val="000000"/>
          <w:spacing w:val="-4"/>
          <w:sz w:val="26"/>
          <w:szCs w:val="26"/>
        </w:rPr>
        <w:t>- It is allowed to edit the title of the topic for time in Decisio</w:t>
      </w:r>
      <w:r w:rsidR="000158CF" w:rsidRPr="000C3A6C">
        <w:rPr>
          <w:rFonts w:ascii="Times New Roman" w:hAnsi="Times New Roman"/>
          <w:iCs/>
          <w:color w:val="000000"/>
          <w:spacing w:val="-4"/>
          <w:sz w:val="26"/>
          <w:szCs w:val="26"/>
        </w:rPr>
        <w:t xml:space="preserve">n No. </w:t>
      </w:r>
      <w:r w:rsidR="00DD2261">
        <w:rPr>
          <w:rFonts w:ascii="Times New Roman" w:hAnsi="Times New Roman"/>
          <w:iCs/>
          <w:color w:val="000000"/>
          <w:spacing w:val="-4"/>
          <w:sz w:val="26"/>
          <w:szCs w:val="26"/>
        </w:rPr>
        <w:t>1376</w:t>
      </w:r>
      <w:r w:rsidR="000158CF" w:rsidRPr="000C3A6C">
        <w:rPr>
          <w:rFonts w:ascii="Times New Roman" w:hAnsi="Times New Roman"/>
          <w:iCs/>
          <w:color w:val="000000"/>
          <w:spacing w:val="-4"/>
          <w:sz w:val="26"/>
          <w:szCs w:val="26"/>
        </w:rPr>
        <w:t xml:space="preserve">/QĐ-HVQLGD dated </w:t>
      </w:r>
      <w:r w:rsidR="00DD2261">
        <w:rPr>
          <w:rFonts w:ascii="Times New Roman" w:hAnsi="Times New Roman"/>
          <w:bCs/>
          <w:color w:val="000000"/>
          <w:sz w:val="26"/>
          <w:szCs w:val="26"/>
        </w:rPr>
        <w:t>December</w:t>
      </w:r>
      <w:r w:rsidR="006128E7">
        <w:rPr>
          <w:rFonts w:ascii="Times New Roman" w:hAnsi="Times New Roman"/>
          <w:bCs/>
          <w:color w:val="000000"/>
          <w:sz w:val="26"/>
          <w:szCs w:val="26"/>
          <w:lang w:val="vi-VN"/>
        </w:rPr>
        <w:t xml:space="preserve"> </w:t>
      </w:r>
      <w:r w:rsidR="00DD2261">
        <w:rPr>
          <w:rFonts w:ascii="Times New Roman" w:hAnsi="Times New Roman"/>
          <w:iCs/>
          <w:color w:val="000000"/>
          <w:spacing w:val="-4"/>
          <w:sz w:val="26"/>
          <w:szCs w:val="26"/>
        </w:rPr>
        <w:t>30</w:t>
      </w:r>
      <w:r w:rsidRPr="000C3A6C">
        <w:rPr>
          <w:rFonts w:ascii="Times New Roman" w:hAnsi="Times New Roman"/>
          <w:iCs/>
          <w:color w:val="000000"/>
          <w:spacing w:val="-4"/>
          <w:sz w:val="26"/>
          <w:szCs w:val="26"/>
        </w:rPr>
        <w:t>, 20</w:t>
      </w:r>
      <w:r w:rsidR="00DD2261">
        <w:rPr>
          <w:rFonts w:ascii="Times New Roman" w:hAnsi="Times New Roman"/>
          <w:iCs/>
          <w:color w:val="000000"/>
          <w:spacing w:val="-4"/>
          <w:sz w:val="26"/>
          <w:szCs w:val="26"/>
        </w:rPr>
        <w:t>22</w:t>
      </w:r>
      <w:r w:rsidRPr="000C3A6C">
        <w:rPr>
          <w:rFonts w:ascii="Times New Roman" w:hAnsi="Times New Roman"/>
          <w:iCs/>
          <w:color w:val="000000"/>
          <w:spacing w:val="-4"/>
          <w:sz w:val="26"/>
          <w:szCs w:val="26"/>
        </w:rPr>
        <w:t xml:space="preserve"> of the </w:t>
      </w:r>
      <w:r w:rsidR="006128E7">
        <w:rPr>
          <w:rFonts w:ascii="Times New Roman" w:hAnsi="Times New Roman"/>
          <w:iCs/>
          <w:color w:val="000000"/>
          <w:spacing w:val="-4"/>
          <w:sz w:val="26"/>
          <w:szCs w:val="26"/>
        </w:rPr>
        <w:t>President</w:t>
      </w:r>
      <w:r w:rsidRPr="000C3A6C">
        <w:rPr>
          <w:rFonts w:ascii="Times New Roman" w:hAnsi="Times New Roman"/>
          <w:iCs/>
          <w:color w:val="000000"/>
          <w:spacing w:val="-4"/>
          <w:sz w:val="26"/>
          <w:szCs w:val="26"/>
        </w:rPr>
        <w:t xml:space="preserve"> of the National Academy of Education Management to </w:t>
      </w:r>
      <w:r w:rsidRPr="000C3A6C">
        <w:rPr>
          <w:rFonts w:ascii="Times New Roman" w:hAnsi="Times New Roman"/>
          <w:i/>
          <w:iCs/>
          <w:color w:val="000000"/>
          <w:spacing w:val="-4"/>
          <w:sz w:val="26"/>
          <w:szCs w:val="26"/>
        </w:rPr>
        <w:t>“</w:t>
      </w:r>
      <w:r w:rsidR="004840C0" w:rsidRPr="004840C0">
        <w:rPr>
          <w:rFonts w:ascii="Times New Roman" w:hAnsi="Times New Roman"/>
          <w:bCs/>
          <w:i/>
          <w:iCs/>
          <w:sz w:val="26"/>
          <w:szCs w:val="26"/>
        </w:rPr>
        <w:t>Management for Activities of Soft Skills Education for Students at Universities of Education in Vietnam</w:t>
      </w:r>
      <w:r w:rsidRPr="000C3A6C">
        <w:rPr>
          <w:rFonts w:ascii="Times New Roman" w:hAnsi="Times New Roman"/>
          <w:i/>
          <w:iCs/>
          <w:color w:val="000000"/>
          <w:spacing w:val="-4"/>
          <w:sz w:val="26"/>
          <w:szCs w:val="26"/>
        </w:rPr>
        <w:t>".</w:t>
      </w:r>
    </w:p>
    <w:p w14:paraId="0784C479" w14:textId="77777777" w:rsidR="00F12964" w:rsidRPr="000C3A6C" w:rsidRDefault="00F12964" w:rsidP="00303C4C">
      <w:pPr>
        <w:spacing w:line="324" w:lineRule="auto"/>
        <w:jc w:val="both"/>
        <w:rPr>
          <w:rFonts w:ascii="Times New Roman" w:hAnsi="Times New Roman"/>
          <w:b/>
          <w:color w:val="000000"/>
          <w:sz w:val="26"/>
          <w:szCs w:val="26"/>
        </w:rPr>
      </w:pPr>
      <w:r w:rsidRPr="000C3A6C">
        <w:rPr>
          <w:rFonts w:ascii="Times New Roman" w:hAnsi="Times New Roman"/>
          <w:b/>
          <w:color w:val="000000"/>
          <w:sz w:val="26"/>
          <w:szCs w:val="26"/>
        </w:rPr>
        <w:t>8. Official thesis title</w:t>
      </w:r>
    </w:p>
    <w:p w14:paraId="0B7213DA" w14:textId="12367591" w:rsidR="00F12964" w:rsidRPr="000C3A6C" w:rsidRDefault="00F12964" w:rsidP="00303C4C">
      <w:pPr>
        <w:spacing w:line="324" w:lineRule="auto"/>
        <w:jc w:val="both"/>
        <w:rPr>
          <w:rFonts w:ascii="Times New Roman" w:hAnsi="Times New Roman"/>
          <w:b/>
          <w:i/>
          <w:color w:val="000000"/>
          <w:sz w:val="26"/>
          <w:szCs w:val="26"/>
        </w:rPr>
      </w:pPr>
      <w:r w:rsidRPr="000C3A6C">
        <w:rPr>
          <w:rFonts w:ascii="Times New Roman" w:hAnsi="Times New Roman"/>
          <w:b/>
          <w:i/>
          <w:color w:val="000000"/>
          <w:sz w:val="26"/>
          <w:szCs w:val="26"/>
        </w:rPr>
        <w:t xml:space="preserve">          “</w:t>
      </w:r>
      <w:r w:rsidR="004840C0" w:rsidRPr="004840C0">
        <w:rPr>
          <w:rFonts w:ascii="Times New Roman" w:hAnsi="Times New Roman"/>
          <w:b/>
          <w:bCs/>
          <w:i/>
          <w:iCs/>
          <w:sz w:val="26"/>
          <w:szCs w:val="26"/>
        </w:rPr>
        <w:t>Management for Activities of Soft Skills Education for Students at Universities of Education in Vietnam</w:t>
      </w:r>
      <w:r w:rsidRPr="000C3A6C">
        <w:rPr>
          <w:rFonts w:ascii="Times New Roman" w:hAnsi="Times New Roman"/>
          <w:b/>
          <w:i/>
          <w:color w:val="000000"/>
          <w:sz w:val="26"/>
          <w:szCs w:val="26"/>
        </w:rPr>
        <w:t>”</w:t>
      </w:r>
    </w:p>
    <w:p w14:paraId="32704705" w14:textId="66DB5EE2" w:rsidR="00F12964" w:rsidRPr="000C3A6C" w:rsidRDefault="00F12964" w:rsidP="00303C4C">
      <w:pPr>
        <w:spacing w:line="324" w:lineRule="auto"/>
        <w:jc w:val="both"/>
        <w:rPr>
          <w:rFonts w:ascii="Times New Roman" w:hAnsi="Times New Roman"/>
          <w:color w:val="000000"/>
          <w:sz w:val="26"/>
          <w:szCs w:val="26"/>
        </w:rPr>
      </w:pPr>
      <w:r w:rsidRPr="000C3A6C">
        <w:rPr>
          <w:rFonts w:ascii="Times New Roman" w:hAnsi="Times New Roman"/>
          <w:b/>
          <w:color w:val="000000"/>
          <w:sz w:val="26"/>
          <w:szCs w:val="26"/>
        </w:rPr>
        <w:t>9. Major</w:t>
      </w:r>
      <w:r w:rsidRPr="000C3A6C">
        <w:rPr>
          <w:rFonts w:ascii="Times New Roman" w:hAnsi="Times New Roman"/>
          <w:color w:val="000000"/>
          <w:sz w:val="26"/>
          <w:szCs w:val="26"/>
        </w:rPr>
        <w:t xml:space="preserve">: Education Management </w:t>
      </w:r>
      <w:r w:rsidR="006128E7">
        <w:rPr>
          <w:rFonts w:ascii="Times New Roman" w:hAnsi="Times New Roman"/>
          <w:color w:val="000000"/>
          <w:sz w:val="26"/>
          <w:szCs w:val="26"/>
          <w:lang w:val="vi-VN"/>
        </w:rPr>
        <w:tab/>
      </w:r>
      <w:r w:rsidRPr="000C3A6C">
        <w:rPr>
          <w:rFonts w:ascii="Times New Roman" w:hAnsi="Times New Roman"/>
          <w:b/>
          <w:color w:val="000000"/>
          <w:sz w:val="26"/>
          <w:szCs w:val="26"/>
        </w:rPr>
        <w:t>10. Code:</w:t>
      </w:r>
      <w:r w:rsidRPr="000C3A6C">
        <w:rPr>
          <w:rFonts w:ascii="Times New Roman" w:hAnsi="Times New Roman"/>
          <w:color w:val="000000"/>
          <w:sz w:val="26"/>
          <w:szCs w:val="26"/>
        </w:rPr>
        <w:t xml:space="preserve"> 9 14 01 14</w:t>
      </w:r>
    </w:p>
    <w:p w14:paraId="186166D5" w14:textId="1007140B" w:rsidR="00CD2EA8" w:rsidRDefault="00F12964" w:rsidP="00303C4C">
      <w:pPr>
        <w:spacing w:line="324" w:lineRule="auto"/>
        <w:jc w:val="both"/>
        <w:rPr>
          <w:rFonts w:ascii="Times New Roman" w:hAnsi="Times New Roman"/>
          <w:color w:val="000000"/>
          <w:sz w:val="26"/>
          <w:szCs w:val="26"/>
        </w:rPr>
      </w:pPr>
      <w:r w:rsidRPr="000C3A6C">
        <w:rPr>
          <w:rFonts w:ascii="Times New Roman" w:hAnsi="Times New Roman"/>
          <w:b/>
          <w:color w:val="000000"/>
          <w:sz w:val="26"/>
          <w:szCs w:val="26"/>
        </w:rPr>
        <w:t xml:space="preserve">11. Scientific </w:t>
      </w:r>
      <w:r w:rsidR="006128E7">
        <w:rPr>
          <w:rFonts w:ascii="Times New Roman" w:hAnsi="Times New Roman"/>
          <w:b/>
          <w:color w:val="000000"/>
          <w:sz w:val="26"/>
          <w:szCs w:val="26"/>
        </w:rPr>
        <w:t>Supervisors</w:t>
      </w:r>
      <w:r w:rsidRPr="000C3A6C">
        <w:rPr>
          <w:rFonts w:ascii="Times New Roman" w:hAnsi="Times New Roman"/>
          <w:b/>
          <w:color w:val="000000"/>
          <w:sz w:val="26"/>
          <w:szCs w:val="26"/>
        </w:rPr>
        <w:t>:</w:t>
      </w:r>
    </w:p>
    <w:p w14:paraId="6BB2AEF3" w14:textId="48263C79" w:rsidR="00F12964" w:rsidRDefault="00CD2EA8" w:rsidP="00303C4C">
      <w:pPr>
        <w:spacing w:line="324" w:lineRule="auto"/>
        <w:ind w:firstLine="720"/>
        <w:jc w:val="both"/>
        <w:rPr>
          <w:rFonts w:ascii="Times New Roman" w:hAnsi="Times New Roman"/>
          <w:color w:val="000000"/>
          <w:sz w:val="26"/>
          <w:szCs w:val="26"/>
        </w:rPr>
      </w:pPr>
      <w:r>
        <w:rPr>
          <w:rFonts w:ascii="Times New Roman" w:hAnsi="Times New Roman"/>
          <w:color w:val="000000"/>
          <w:sz w:val="26"/>
          <w:szCs w:val="26"/>
        </w:rPr>
        <w:t xml:space="preserve">1. </w:t>
      </w:r>
      <w:r w:rsidR="00F12964" w:rsidRPr="000C3A6C">
        <w:rPr>
          <w:rFonts w:ascii="Times New Roman" w:hAnsi="Times New Roman"/>
          <w:color w:val="000000"/>
          <w:sz w:val="26"/>
          <w:szCs w:val="26"/>
        </w:rPr>
        <w:t>Assoc.</w:t>
      </w:r>
      <w:r w:rsidR="006128E7">
        <w:rPr>
          <w:rFonts w:ascii="Times New Roman" w:hAnsi="Times New Roman"/>
          <w:color w:val="000000"/>
          <w:sz w:val="26"/>
          <w:szCs w:val="26"/>
          <w:lang w:val="vi-VN"/>
        </w:rPr>
        <w:t xml:space="preserve"> </w:t>
      </w:r>
      <w:r w:rsidR="00F12964" w:rsidRPr="000C3A6C">
        <w:rPr>
          <w:rFonts w:ascii="Times New Roman" w:hAnsi="Times New Roman"/>
          <w:color w:val="000000"/>
          <w:sz w:val="26"/>
          <w:szCs w:val="26"/>
        </w:rPr>
        <w:t>Prof.</w:t>
      </w:r>
      <w:r w:rsidR="006128E7">
        <w:rPr>
          <w:rFonts w:ascii="Times New Roman" w:hAnsi="Times New Roman"/>
          <w:color w:val="000000"/>
          <w:sz w:val="26"/>
          <w:szCs w:val="26"/>
          <w:lang w:val="vi-VN"/>
        </w:rPr>
        <w:t xml:space="preserve"> </w:t>
      </w:r>
      <w:r w:rsidR="00F12964" w:rsidRPr="000C3A6C">
        <w:rPr>
          <w:rFonts w:ascii="Times New Roman" w:hAnsi="Times New Roman"/>
          <w:color w:val="000000"/>
          <w:sz w:val="26"/>
          <w:szCs w:val="26"/>
        </w:rPr>
        <w:t>Dr. Nguyen Thanh Vinh</w:t>
      </w:r>
    </w:p>
    <w:p w14:paraId="40EE9B9C" w14:textId="77777777" w:rsidR="00CD2EA8" w:rsidRPr="000C3A6C" w:rsidRDefault="00CD2EA8" w:rsidP="00303C4C">
      <w:pPr>
        <w:spacing w:line="324" w:lineRule="auto"/>
        <w:ind w:firstLine="720"/>
        <w:jc w:val="both"/>
        <w:rPr>
          <w:rFonts w:ascii="Times New Roman" w:hAnsi="Times New Roman"/>
          <w:color w:val="000000"/>
          <w:sz w:val="26"/>
          <w:szCs w:val="26"/>
        </w:rPr>
      </w:pPr>
      <w:r>
        <w:rPr>
          <w:rFonts w:ascii="Times New Roman" w:hAnsi="Times New Roman"/>
          <w:color w:val="000000"/>
          <w:sz w:val="26"/>
          <w:szCs w:val="26"/>
        </w:rPr>
        <w:t>2. Dr. Pham Xuan Hung</w:t>
      </w:r>
    </w:p>
    <w:p w14:paraId="1CD488EA" w14:textId="77777777" w:rsidR="00F12964" w:rsidRPr="000C3A6C" w:rsidRDefault="00F12964" w:rsidP="00303C4C">
      <w:pPr>
        <w:spacing w:line="324" w:lineRule="auto"/>
        <w:jc w:val="both"/>
        <w:rPr>
          <w:rFonts w:ascii="Times New Roman" w:hAnsi="Times New Roman"/>
          <w:b/>
          <w:color w:val="000000"/>
          <w:sz w:val="26"/>
          <w:szCs w:val="26"/>
        </w:rPr>
      </w:pPr>
      <w:r w:rsidRPr="000C3A6C">
        <w:rPr>
          <w:rFonts w:ascii="Times New Roman" w:hAnsi="Times New Roman"/>
          <w:b/>
          <w:color w:val="000000"/>
          <w:sz w:val="26"/>
          <w:szCs w:val="26"/>
        </w:rPr>
        <w:t>12. Summary of new results of the thesis:</w:t>
      </w:r>
    </w:p>
    <w:p w14:paraId="2095394C" w14:textId="1AD9ADD0" w:rsidR="00B27642" w:rsidRPr="00B27642" w:rsidRDefault="00B27642" w:rsidP="00303C4C">
      <w:pPr>
        <w:spacing w:line="324" w:lineRule="auto"/>
        <w:ind w:firstLine="720"/>
        <w:jc w:val="both"/>
        <w:rPr>
          <w:rFonts w:ascii="Times New Roman" w:hAnsi="Times New Roman"/>
          <w:sz w:val="26"/>
          <w:szCs w:val="26"/>
        </w:rPr>
      </w:pPr>
      <w:r w:rsidRPr="00AB4B15">
        <w:rPr>
          <w:rFonts w:ascii="Times New Roman" w:hAnsi="Symbol"/>
          <w:sz w:val="26"/>
          <w:szCs w:val="26"/>
          <w:lang w:val="vi-VN"/>
        </w:rPr>
        <w:t xml:space="preserve">- </w:t>
      </w:r>
      <w:r w:rsidR="006128E7">
        <w:rPr>
          <w:rFonts w:ascii="Times New Roman" w:hAnsi="Symbol"/>
          <w:sz w:val="26"/>
          <w:szCs w:val="26"/>
          <w:lang w:val="vi-VN"/>
        </w:rPr>
        <w:t xml:space="preserve">Through rearch, the </w:t>
      </w:r>
      <w:r w:rsidR="006128E7">
        <w:rPr>
          <w:rFonts w:ascii="Times New Roman" w:hAnsi="Symbol"/>
          <w:sz w:val="26"/>
          <w:szCs w:val="26"/>
        </w:rPr>
        <w:t xml:space="preserve">dissertation has clarified </w:t>
      </w:r>
      <w:r w:rsidRPr="00B27642">
        <w:rPr>
          <w:rFonts w:ascii="Times New Roman" w:hAnsi="Times New Roman"/>
          <w:sz w:val="26"/>
          <w:szCs w:val="26"/>
        </w:rPr>
        <w:t xml:space="preserve">theoretical issues related to soft skills, </w:t>
      </w:r>
      <w:r w:rsidR="006128E7">
        <w:rPr>
          <w:rFonts w:ascii="Times New Roman" w:hAnsi="Times New Roman"/>
          <w:sz w:val="26"/>
          <w:szCs w:val="26"/>
        </w:rPr>
        <w:t xml:space="preserve">educational </w:t>
      </w:r>
      <w:r w:rsidRPr="00B27642">
        <w:rPr>
          <w:rFonts w:ascii="Times New Roman" w:hAnsi="Times New Roman"/>
          <w:sz w:val="26"/>
          <w:szCs w:val="26"/>
        </w:rPr>
        <w:t xml:space="preserve">soft skills, and </w:t>
      </w:r>
      <w:r w:rsidR="004E3F4D">
        <w:rPr>
          <w:rFonts w:ascii="Times New Roman" w:hAnsi="Times New Roman"/>
          <w:sz w:val="26"/>
          <w:szCs w:val="26"/>
        </w:rPr>
        <w:t>has</w:t>
      </w:r>
      <w:r w:rsidR="004E3F4D">
        <w:rPr>
          <w:rFonts w:ascii="Times New Roman" w:hAnsi="Times New Roman"/>
          <w:sz w:val="26"/>
          <w:szCs w:val="26"/>
          <w:lang w:val="vi-VN"/>
        </w:rPr>
        <w:t xml:space="preserve"> emphasised into </w:t>
      </w:r>
      <w:r w:rsidRPr="00B27642">
        <w:rPr>
          <w:rFonts w:ascii="Times New Roman" w:hAnsi="Times New Roman"/>
          <w:sz w:val="26"/>
          <w:szCs w:val="26"/>
        </w:rPr>
        <w:t xml:space="preserve">the management of </w:t>
      </w:r>
      <w:r w:rsidR="006128E7" w:rsidRPr="00B27642">
        <w:rPr>
          <w:rFonts w:ascii="Times New Roman" w:hAnsi="Times New Roman"/>
          <w:sz w:val="26"/>
          <w:szCs w:val="26"/>
        </w:rPr>
        <w:t>education</w:t>
      </w:r>
      <w:r w:rsidR="006128E7">
        <w:rPr>
          <w:rFonts w:ascii="Times New Roman" w:hAnsi="Times New Roman"/>
          <w:sz w:val="26"/>
          <w:szCs w:val="26"/>
        </w:rPr>
        <w:t>al</w:t>
      </w:r>
      <w:r w:rsidR="006128E7" w:rsidRPr="00B27642">
        <w:rPr>
          <w:rFonts w:ascii="Times New Roman" w:hAnsi="Times New Roman"/>
          <w:sz w:val="26"/>
          <w:szCs w:val="26"/>
        </w:rPr>
        <w:t xml:space="preserve"> </w:t>
      </w:r>
      <w:r w:rsidRPr="00B27642">
        <w:rPr>
          <w:rFonts w:ascii="Times New Roman" w:hAnsi="Times New Roman"/>
          <w:sz w:val="26"/>
          <w:szCs w:val="26"/>
        </w:rPr>
        <w:t>soft skills activities for students in teacher training programs at Universities of Education in Vietnam.</w:t>
      </w:r>
    </w:p>
    <w:p w14:paraId="17C3EC9B" w14:textId="1E1A84E6" w:rsidR="00B27642" w:rsidRPr="00B27642" w:rsidRDefault="00B27642" w:rsidP="00303C4C">
      <w:pPr>
        <w:spacing w:line="324" w:lineRule="auto"/>
        <w:ind w:firstLine="720"/>
        <w:jc w:val="both"/>
        <w:rPr>
          <w:rFonts w:ascii="Times New Roman" w:hAnsi="Times New Roman"/>
          <w:sz w:val="26"/>
          <w:szCs w:val="26"/>
        </w:rPr>
      </w:pPr>
      <w:r w:rsidRPr="00AB4B15">
        <w:rPr>
          <w:rFonts w:ascii="Times New Roman" w:hAnsi="Symbol"/>
          <w:sz w:val="26"/>
          <w:szCs w:val="26"/>
          <w:lang w:val="vi-VN"/>
        </w:rPr>
        <w:t xml:space="preserve">- </w:t>
      </w:r>
      <w:r w:rsidR="006128E7">
        <w:rPr>
          <w:rFonts w:ascii="Times New Roman" w:hAnsi="Symbol"/>
          <w:sz w:val="26"/>
          <w:szCs w:val="26"/>
        </w:rPr>
        <w:t xml:space="preserve">Besides, the dissertation has </w:t>
      </w:r>
      <w:r w:rsidR="006128E7">
        <w:rPr>
          <w:rFonts w:ascii="Times New Roman" w:hAnsi="Symbol" w:hint="eastAsia"/>
          <w:sz w:val="26"/>
          <w:szCs w:val="26"/>
        </w:rPr>
        <w:t>summarized</w:t>
      </w:r>
      <w:r w:rsidRPr="00B27642">
        <w:rPr>
          <w:rFonts w:ascii="Times New Roman" w:hAnsi="Times New Roman"/>
          <w:sz w:val="26"/>
          <w:szCs w:val="26"/>
        </w:rPr>
        <w:t xml:space="preserve"> practical research results on the management of soft skills education activities for students in teacher training programs at Universities of Education in Vietnam, providing a solid foundation for proposing solutions to manage soft skills education activities for students.</w:t>
      </w:r>
    </w:p>
    <w:p w14:paraId="5258C189" w14:textId="3EA88DF2" w:rsidR="00303C4C" w:rsidRDefault="00B27642" w:rsidP="00303C4C">
      <w:pPr>
        <w:spacing w:line="324" w:lineRule="auto"/>
        <w:ind w:firstLine="720"/>
        <w:jc w:val="both"/>
        <w:rPr>
          <w:rFonts w:ascii="Times New Roman" w:hAnsi="Times New Roman"/>
          <w:sz w:val="26"/>
          <w:szCs w:val="26"/>
        </w:rPr>
      </w:pPr>
      <w:r w:rsidRPr="00AB4B15">
        <w:rPr>
          <w:rFonts w:ascii="Times New Roman" w:hAnsi="Symbol"/>
          <w:sz w:val="26"/>
          <w:szCs w:val="26"/>
          <w:lang w:val="vi-VN"/>
        </w:rPr>
        <w:t xml:space="preserve">- </w:t>
      </w:r>
      <w:r w:rsidR="006128E7">
        <w:rPr>
          <w:rFonts w:ascii="Times New Roman" w:hAnsi="Symbol"/>
          <w:sz w:val="26"/>
          <w:szCs w:val="26"/>
        </w:rPr>
        <w:t xml:space="preserve">The dissertation has also proposed </w:t>
      </w:r>
      <w:r w:rsidRPr="00B27642">
        <w:rPr>
          <w:rFonts w:ascii="Times New Roman" w:hAnsi="Times New Roman"/>
          <w:sz w:val="26"/>
          <w:szCs w:val="26"/>
        </w:rPr>
        <w:t xml:space="preserve">six solutions for managing soft skills </w:t>
      </w:r>
      <w:r w:rsidR="006128E7">
        <w:rPr>
          <w:rFonts w:ascii="Times New Roman" w:hAnsi="Times New Roman"/>
          <w:sz w:val="26"/>
          <w:szCs w:val="26"/>
        </w:rPr>
        <w:t xml:space="preserve">for </w:t>
      </w:r>
      <w:r w:rsidRPr="00B27642">
        <w:rPr>
          <w:rFonts w:ascii="Times New Roman" w:hAnsi="Times New Roman"/>
          <w:sz w:val="26"/>
          <w:szCs w:val="26"/>
        </w:rPr>
        <w:t>education</w:t>
      </w:r>
      <w:r w:rsidR="006128E7">
        <w:rPr>
          <w:rFonts w:ascii="Times New Roman" w:hAnsi="Times New Roman"/>
          <w:sz w:val="26"/>
          <w:szCs w:val="26"/>
        </w:rPr>
        <w:t>al</w:t>
      </w:r>
      <w:r w:rsidRPr="00B27642">
        <w:rPr>
          <w:rFonts w:ascii="Times New Roman" w:hAnsi="Times New Roman"/>
          <w:sz w:val="26"/>
          <w:szCs w:val="26"/>
        </w:rPr>
        <w:t xml:space="preserve"> activities for students in teacher training programs at Universities of Education in Vietnam, ensuring logical alignment with theoretical and practical foundations, and demonstrating necessity and feasibility: (1) Designing and developing a framework of core soft skills for pedagogical students that meets output standards and practical requirements; (2) Continuing to diversify forms and methods of organizing soft skills education for pedagogical students in alignment with training </w:t>
      </w:r>
      <w:r w:rsidRPr="00B27642">
        <w:rPr>
          <w:rFonts w:ascii="Times New Roman" w:hAnsi="Times New Roman"/>
          <w:sz w:val="26"/>
          <w:szCs w:val="26"/>
        </w:rPr>
        <w:lastRenderedPageBreak/>
        <w:t>practices; (3) Building and developing the team of management staff, lecturers, and other forces involved in soft skills education for pedagogical students; (4) Continuously innovating activities for assessing and evaluating the outcomes of soft skills education for students, ensuring accuracy and reliability; (5) Enhancing the integration of soft skills education through extracurricular and experiential activities; (6) Strengthening collaboration with general education institutions to improve the quality of soft skills education for students.</w:t>
      </w:r>
    </w:p>
    <w:p w14:paraId="32058CB2" w14:textId="4557EFA8" w:rsidR="00B27642" w:rsidRPr="00AB4B15" w:rsidRDefault="00B27642" w:rsidP="00303C4C">
      <w:pPr>
        <w:spacing w:line="324" w:lineRule="auto"/>
        <w:ind w:firstLine="720"/>
        <w:jc w:val="both"/>
        <w:rPr>
          <w:rFonts w:ascii="Times New Roman" w:hAnsi="Times New Roman"/>
          <w:sz w:val="26"/>
          <w:szCs w:val="26"/>
        </w:rPr>
      </w:pPr>
      <w:r w:rsidRPr="00AB4B15">
        <w:rPr>
          <w:rFonts w:ascii="Times New Roman" w:hAnsi="Symbol"/>
          <w:sz w:val="26"/>
          <w:szCs w:val="26"/>
          <w:lang w:val="vi-VN"/>
        </w:rPr>
        <w:t xml:space="preserve">- </w:t>
      </w:r>
      <w:r w:rsidRPr="00AB4B15">
        <w:rPr>
          <w:rFonts w:ascii="Times New Roman" w:hAnsi="Times New Roman"/>
          <w:sz w:val="26"/>
          <w:szCs w:val="26"/>
        </w:rPr>
        <w:t xml:space="preserve">The dissertation </w:t>
      </w:r>
      <w:r w:rsidR="00CE133A">
        <w:rPr>
          <w:rFonts w:ascii="Times New Roman" w:hAnsi="Times New Roman"/>
          <w:sz w:val="26"/>
          <w:szCs w:val="26"/>
        </w:rPr>
        <w:t>has identified some</w:t>
      </w:r>
      <w:r w:rsidRPr="00AB4B15">
        <w:rPr>
          <w:rFonts w:ascii="Times New Roman" w:hAnsi="Times New Roman"/>
          <w:sz w:val="26"/>
          <w:szCs w:val="26"/>
        </w:rPr>
        <w:t xml:space="preserve"> gaps in the management </w:t>
      </w:r>
      <w:r w:rsidR="00CE133A">
        <w:rPr>
          <w:rFonts w:ascii="Times New Roman" w:hAnsi="Times New Roman"/>
          <w:sz w:val="26"/>
          <w:szCs w:val="26"/>
        </w:rPr>
        <w:t xml:space="preserve">for </w:t>
      </w:r>
      <w:r w:rsidR="00CE133A" w:rsidRPr="00AB4B15">
        <w:rPr>
          <w:rFonts w:ascii="Times New Roman" w:hAnsi="Times New Roman"/>
          <w:sz w:val="26"/>
          <w:szCs w:val="26"/>
        </w:rPr>
        <w:t xml:space="preserve">activities </w:t>
      </w:r>
      <w:r w:rsidRPr="00AB4B15">
        <w:rPr>
          <w:rFonts w:ascii="Times New Roman" w:hAnsi="Times New Roman"/>
          <w:sz w:val="26"/>
          <w:szCs w:val="26"/>
        </w:rPr>
        <w:t xml:space="preserve">of </w:t>
      </w:r>
      <w:r w:rsidR="00CE133A" w:rsidRPr="00AB4B15">
        <w:rPr>
          <w:rFonts w:ascii="Times New Roman" w:hAnsi="Times New Roman"/>
          <w:sz w:val="26"/>
          <w:szCs w:val="26"/>
        </w:rPr>
        <w:t>education</w:t>
      </w:r>
      <w:r w:rsidR="00CE133A">
        <w:rPr>
          <w:rFonts w:ascii="Times New Roman" w:hAnsi="Times New Roman"/>
          <w:sz w:val="26"/>
          <w:szCs w:val="26"/>
        </w:rPr>
        <w:t xml:space="preserve">al </w:t>
      </w:r>
      <w:r w:rsidRPr="00AB4B15">
        <w:rPr>
          <w:rFonts w:ascii="Times New Roman" w:hAnsi="Times New Roman"/>
          <w:sz w:val="26"/>
          <w:szCs w:val="26"/>
        </w:rPr>
        <w:t>soft skills for students at Universities of Education in Vietnam. From these findings, it provides contributions and recommendations to the Ministry of Education and Training, as well as to the leadership and lecturers of Universities of Education, within the scope and limitations of the research.</w:t>
      </w:r>
    </w:p>
    <w:p w14:paraId="19F36008" w14:textId="77777777" w:rsidR="00D83058" w:rsidRPr="000C3A6C" w:rsidRDefault="00D83058" w:rsidP="00303C4C">
      <w:pPr>
        <w:tabs>
          <w:tab w:val="left" w:leader="dot" w:pos="5760"/>
          <w:tab w:val="left" w:leader="dot" w:pos="9100"/>
        </w:tabs>
        <w:spacing w:line="324" w:lineRule="auto"/>
        <w:ind w:right="51"/>
        <w:jc w:val="both"/>
        <w:rPr>
          <w:rFonts w:ascii="Times New Roman" w:hAnsi="Times New Roman"/>
          <w:b/>
          <w:color w:val="000000"/>
          <w:sz w:val="26"/>
          <w:szCs w:val="26"/>
        </w:rPr>
      </w:pPr>
      <w:r w:rsidRPr="000C3A6C">
        <w:rPr>
          <w:rFonts w:ascii="Times New Roman" w:hAnsi="Times New Roman"/>
          <w:b/>
          <w:color w:val="000000"/>
          <w:sz w:val="26"/>
          <w:szCs w:val="26"/>
        </w:rPr>
        <w:t>13. Practical applicability</w:t>
      </w:r>
    </w:p>
    <w:p w14:paraId="28B7E4CE" w14:textId="77777777" w:rsidR="00AB4B15" w:rsidRPr="00AB4B15" w:rsidRDefault="00AB4B15" w:rsidP="00303C4C">
      <w:pPr>
        <w:tabs>
          <w:tab w:val="left" w:leader="dot" w:pos="5760"/>
          <w:tab w:val="left" w:leader="dot" w:pos="9100"/>
        </w:tabs>
        <w:spacing w:line="324" w:lineRule="auto"/>
        <w:ind w:right="51"/>
        <w:jc w:val="both"/>
        <w:rPr>
          <w:rFonts w:ascii="Times New Roman" w:hAnsi="Times New Roman"/>
          <w:sz w:val="26"/>
          <w:szCs w:val="26"/>
        </w:rPr>
      </w:pPr>
      <w:r w:rsidRPr="00AB4B15">
        <w:rPr>
          <w:rFonts w:ascii="Times New Roman" w:hAnsi="Times New Roman"/>
          <w:sz w:val="26"/>
          <w:szCs w:val="26"/>
        </w:rPr>
        <w:t>The research results of the dissertation can be used as a reference and applied in Universities of Education to improve the quality of soft skills education for pedagogical students, enhance the efficiency of managing soft skills education activities for pedagogical students, and meet the current demands of educational reform in Vietnam.</w:t>
      </w:r>
    </w:p>
    <w:p w14:paraId="31D17AC5" w14:textId="77777777" w:rsidR="00CD2EA8" w:rsidRDefault="00D83058" w:rsidP="00303C4C">
      <w:pPr>
        <w:tabs>
          <w:tab w:val="left" w:leader="dot" w:pos="5760"/>
          <w:tab w:val="left" w:leader="dot" w:pos="9100"/>
        </w:tabs>
        <w:spacing w:line="324" w:lineRule="auto"/>
        <w:ind w:right="51"/>
        <w:jc w:val="both"/>
        <w:rPr>
          <w:rFonts w:ascii="Times New Roman" w:hAnsi="Times New Roman"/>
          <w:b/>
          <w:color w:val="000000"/>
          <w:sz w:val="26"/>
          <w:szCs w:val="26"/>
        </w:rPr>
      </w:pPr>
      <w:r w:rsidRPr="000C3A6C">
        <w:rPr>
          <w:rFonts w:ascii="Times New Roman" w:hAnsi="Times New Roman"/>
          <w:b/>
          <w:color w:val="000000"/>
          <w:sz w:val="26"/>
          <w:szCs w:val="26"/>
        </w:rPr>
        <w:t>14. Further research directions</w:t>
      </w:r>
    </w:p>
    <w:p w14:paraId="4C5F996E" w14:textId="6E487D05" w:rsidR="008B2966" w:rsidRPr="008B2966" w:rsidRDefault="008B2966" w:rsidP="00303C4C">
      <w:pPr>
        <w:tabs>
          <w:tab w:val="left" w:leader="dot" w:pos="5760"/>
          <w:tab w:val="left" w:leader="dot" w:pos="9100"/>
        </w:tabs>
        <w:spacing w:line="324" w:lineRule="auto"/>
        <w:ind w:right="51"/>
        <w:jc w:val="both"/>
        <w:rPr>
          <w:rFonts w:ascii="Times New Roman" w:hAnsi="Times New Roman"/>
          <w:sz w:val="26"/>
          <w:szCs w:val="26"/>
        </w:rPr>
      </w:pPr>
      <w:r w:rsidRPr="008B2966">
        <w:rPr>
          <w:rFonts w:ascii="Times New Roman" w:hAnsi="Times New Roman"/>
          <w:sz w:val="26"/>
          <w:szCs w:val="26"/>
        </w:rPr>
        <w:t xml:space="preserve">The research results of the dissertation serve as a foundation for the researcher to further explore topics related to the management </w:t>
      </w:r>
      <w:r w:rsidR="00CE133A">
        <w:rPr>
          <w:rFonts w:ascii="Times New Roman" w:hAnsi="Times New Roman"/>
          <w:sz w:val="26"/>
          <w:szCs w:val="26"/>
        </w:rPr>
        <w:t xml:space="preserve">for </w:t>
      </w:r>
      <w:r w:rsidR="00CE133A" w:rsidRPr="008B2966">
        <w:rPr>
          <w:rFonts w:ascii="Times New Roman" w:hAnsi="Times New Roman"/>
          <w:sz w:val="26"/>
          <w:szCs w:val="26"/>
        </w:rPr>
        <w:t xml:space="preserve">activities </w:t>
      </w:r>
      <w:r w:rsidRPr="008B2966">
        <w:rPr>
          <w:rFonts w:ascii="Times New Roman" w:hAnsi="Times New Roman"/>
          <w:sz w:val="26"/>
          <w:szCs w:val="26"/>
        </w:rPr>
        <w:t xml:space="preserve">of soft skills education for students at universities </w:t>
      </w:r>
      <w:r w:rsidR="00CE133A">
        <w:rPr>
          <w:rFonts w:ascii="Times New Roman" w:hAnsi="Times New Roman"/>
          <w:sz w:val="26"/>
          <w:szCs w:val="26"/>
        </w:rPr>
        <w:t>generally</w:t>
      </w:r>
      <w:r w:rsidRPr="008B2966">
        <w:rPr>
          <w:rFonts w:ascii="Times New Roman" w:hAnsi="Times New Roman"/>
          <w:sz w:val="26"/>
          <w:szCs w:val="26"/>
        </w:rPr>
        <w:t>.</w:t>
      </w:r>
    </w:p>
    <w:p w14:paraId="0A8DDDD7" w14:textId="77777777" w:rsidR="00E87F08" w:rsidRPr="000C3A6C" w:rsidRDefault="00BE487C" w:rsidP="00303C4C">
      <w:pPr>
        <w:tabs>
          <w:tab w:val="left" w:leader="dot" w:pos="5760"/>
          <w:tab w:val="left" w:leader="dot" w:pos="9100"/>
        </w:tabs>
        <w:spacing w:line="324" w:lineRule="auto"/>
        <w:ind w:right="51"/>
        <w:jc w:val="both"/>
        <w:rPr>
          <w:rFonts w:ascii="Times New Roman" w:hAnsi="Times New Roman"/>
          <w:b/>
          <w:bCs/>
          <w:color w:val="000000"/>
          <w:spacing w:val="-2"/>
          <w:sz w:val="26"/>
          <w:szCs w:val="26"/>
        </w:rPr>
      </w:pPr>
      <w:r w:rsidRPr="000C3A6C">
        <w:rPr>
          <w:rFonts w:ascii="Times New Roman" w:hAnsi="Times New Roman"/>
          <w:b/>
          <w:bCs/>
          <w:color w:val="000000"/>
          <w:spacing w:val="-2"/>
          <w:sz w:val="26"/>
          <w:szCs w:val="26"/>
          <w:lang w:val="id-ID"/>
        </w:rPr>
        <w:t xml:space="preserve">15. </w:t>
      </w:r>
      <w:r w:rsidR="00E87F08" w:rsidRPr="000C3A6C">
        <w:rPr>
          <w:rFonts w:ascii="Times New Roman" w:hAnsi="Times New Roman"/>
          <w:b/>
          <w:sz w:val="26"/>
          <w:szCs w:val="26"/>
        </w:rPr>
        <w:t>Publications related to the thesis</w:t>
      </w:r>
    </w:p>
    <w:tbl>
      <w:tblPr>
        <w:tblW w:w="8931" w:type="dxa"/>
        <w:tblInd w:w="108" w:type="dxa"/>
        <w:tblLook w:val="04A0" w:firstRow="1" w:lastRow="0" w:firstColumn="1" w:lastColumn="0" w:noHBand="0" w:noVBand="1"/>
      </w:tblPr>
      <w:tblGrid>
        <w:gridCol w:w="8931"/>
      </w:tblGrid>
      <w:tr w:rsidR="00CD2EA8" w:rsidRPr="00992B45" w14:paraId="0FF8B1C0" w14:textId="77777777">
        <w:tc>
          <w:tcPr>
            <w:tcW w:w="8931" w:type="dxa"/>
            <w:shd w:val="clear" w:color="auto" w:fill="auto"/>
          </w:tcPr>
          <w:p w14:paraId="7F844284" w14:textId="77777777" w:rsidR="00CD2EA8" w:rsidRPr="00992B45" w:rsidRDefault="00CD2EA8" w:rsidP="00303C4C">
            <w:pPr>
              <w:pStyle w:val="ListParagraph"/>
              <w:spacing w:after="0" w:line="324" w:lineRule="auto"/>
              <w:ind w:left="0"/>
              <w:contextualSpacing/>
              <w:jc w:val="both"/>
              <w:rPr>
                <w:rFonts w:ascii="Times New Roman" w:hAnsi="Times New Roman"/>
                <w:sz w:val="26"/>
                <w:szCs w:val="26"/>
              </w:rPr>
            </w:pPr>
            <w:bookmarkStart w:id="0" w:name="_Hlk55622944"/>
            <w:r w:rsidRPr="00772F2B">
              <w:rPr>
                <w:rFonts w:ascii="Times New Roman" w:hAnsi="Times New Roman"/>
                <w:b/>
                <w:bCs/>
                <w:sz w:val="26"/>
                <w:szCs w:val="26"/>
                <w:lang w:val="vi-VN"/>
              </w:rPr>
              <w:t xml:space="preserve">1. </w:t>
            </w:r>
            <w:r w:rsidR="007910B5" w:rsidRPr="007910B5">
              <w:rPr>
                <w:rFonts w:ascii="Times New Roman" w:hAnsi="Times New Roman"/>
                <w:b/>
                <w:bCs/>
                <w:sz w:val="26"/>
                <w:szCs w:val="26"/>
              </w:rPr>
              <w:t>Nguyen Thi Yen Ngoc</w:t>
            </w:r>
            <w:r w:rsidR="007910B5" w:rsidRPr="007910B5">
              <w:rPr>
                <w:rFonts w:ascii="Times New Roman" w:hAnsi="Times New Roman"/>
                <w:sz w:val="26"/>
                <w:szCs w:val="26"/>
              </w:rPr>
              <w:t xml:space="preserve"> (2021), </w:t>
            </w:r>
            <w:r w:rsidR="007910B5" w:rsidRPr="007910B5">
              <w:rPr>
                <w:rFonts w:ascii="Times New Roman" w:hAnsi="Times New Roman"/>
                <w:i/>
                <w:iCs/>
                <w:sz w:val="26"/>
                <w:szCs w:val="26"/>
              </w:rPr>
              <w:t>Enhancing the Culture of Behavior in Educational Settings for Students at Universities of Education</w:t>
            </w:r>
            <w:r w:rsidR="007910B5" w:rsidRPr="007910B5">
              <w:rPr>
                <w:rFonts w:ascii="Times New Roman" w:hAnsi="Times New Roman"/>
                <w:sz w:val="26"/>
                <w:szCs w:val="26"/>
              </w:rPr>
              <w:t>. Vocational Education Journal (ISSN 2354-0583), Issue 95, August 2021; pp. 36-41.</w:t>
            </w:r>
          </w:p>
        </w:tc>
      </w:tr>
      <w:tr w:rsidR="00CD2EA8" w:rsidRPr="00992B45" w14:paraId="5517F039" w14:textId="77777777">
        <w:tc>
          <w:tcPr>
            <w:tcW w:w="8931" w:type="dxa"/>
            <w:shd w:val="clear" w:color="auto" w:fill="auto"/>
            <w:vAlign w:val="center"/>
          </w:tcPr>
          <w:p w14:paraId="52C7C686" w14:textId="77777777" w:rsidR="00CD2EA8" w:rsidRPr="00992B45" w:rsidRDefault="00CD2EA8" w:rsidP="00303C4C">
            <w:pPr>
              <w:spacing w:line="324" w:lineRule="auto"/>
              <w:contextualSpacing/>
              <w:jc w:val="both"/>
              <w:rPr>
                <w:rFonts w:eastAsia="Aptos"/>
                <w:sz w:val="26"/>
                <w:szCs w:val="26"/>
              </w:rPr>
            </w:pPr>
            <w:r w:rsidRPr="00772F2B">
              <w:rPr>
                <w:rFonts w:eastAsia="Aptos"/>
                <w:b/>
                <w:bCs/>
                <w:sz w:val="26"/>
                <w:szCs w:val="26"/>
                <w:lang w:val="vi-VN"/>
              </w:rPr>
              <w:t>2.</w:t>
            </w:r>
            <w:r w:rsidR="00E10514" w:rsidRPr="00E10514">
              <w:rPr>
                <w:rFonts w:ascii="Times New Roman" w:hAnsi="Times New Roman"/>
                <w:b/>
                <w:bCs/>
                <w:sz w:val="26"/>
                <w:szCs w:val="26"/>
              </w:rPr>
              <w:t>Nguyen Thi Yen Ngoc</w:t>
            </w:r>
            <w:r w:rsidR="00E10514" w:rsidRPr="00E10514">
              <w:rPr>
                <w:rFonts w:ascii="Times New Roman" w:hAnsi="Times New Roman"/>
                <w:sz w:val="26"/>
                <w:szCs w:val="26"/>
              </w:rPr>
              <w:t xml:space="preserve"> (2021), </w:t>
            </w:r>
            <w:r w:rsidR="00E10514" w:rsidRPr="00E10514">
              <w:rPr>
                <w:rFonts w:ascii="Times New Roman" w:hAnsi="Times New Roman"/>
                <w:i/>
                <w:iCs/>
                <w:sz w:val="26"/>
                <w:szCs w:val="26"/>
              </w:rPr>
              <w:t>Digital Transformation in Education and Training.</w:t>
            </w:r>
            <w:r w:rsidR="00E10514" w:rsidRPr="00E10514">
              <w:rPr>
                <w:rFonts w:ascii="Times New Roman" w:hAnsi="Times New Roman"/>
                <w:sz w:val="26"/>
                <w:szCs w:val="26"/>
              </w:rPr>
              <w:t xml:space="preserve"> Proceedings of the International Scientific Conference: “Digital Transformation in Education in Vietnam: Situation and Solutions,” Journal of Educational Management (ISSN 1859-2910), Special Issue 9A, September 2021, pp. 257-262.</w:t>
            </w:r>
          </w:p>
        </w:tc>
      </w:tr>
      <w:tr w:rsidR="00CD2EA8" w:rsidRPr="00992B45" w14:paraId="2DF0AB8C" w14:textId="77777777">
        <w:tc>
          <w:tcPr>
            <w:tcW w:w="8931" w:type="dxa"/>
            <w:shd w:val="clear" w:color="auto" w:fill="auto"/>
            <w:vAlign w:val="center"/>
          </w:tcPr>
          <w:p w14:paraId="1267A9FB" w14:textId="77777777" w:rsidR="00CD2EA8" w:rsidRPr="00992B45" w:rsidRDefault="00CD2EA8" w:rsidP="00303C4C">
            <w:pPr>
              <w:pStyle w:val="ListParagraph"/>
              <w:spacing w:after="0" w:line="324" w:lineRule="auto"/>
              <w:ind w:left="0"/>
              <w:contextualSpacing/>
              <w:jc w:val="both"/>
              <w:rPr>
                <w:rFonts w:ascii="Times New Roman" w:hAnsi="Times New Roman"/>
                <w:sz w:val="26"/>
                <w:szCs w:val="26"/>
              </w:rPr>
            </w:pPr>
            <w:r w:rsidRPr="00772F2B">
              <w:rPr>
                <w:rFonts w:ascii="Times New Roman" w:hAnsi="Times New Roman"/>
                <w:b/>
                <w:bCs/>
                <w:sz w:val="26"/>
                <w:szCs w:val="26"/>
                <w:lang w:val="vi-VN"/>
              </w:rPr>
              <w:t xml:space="preserve">3. </w:t>
            </w:r>
            <w:r w:rsidR="00A91CE1" w:rsidRPr="00A91CE1">
              <w:rPr>
                <w:rFonts w:ascii="Times New Roman" w:hAnsi="Times New Roman"/>
                <w:b/>
                <w:bCs/>
                <w:sz w:val="26"/>
                <w:szCs w:val="26"/>
              </w:rPr>
              <w:t>Nguyen Thi Yen Ngoc</w:t>
            </w:r>
            <w:r w:rsidR="00A91CE1" w:rsidRPr="00A91CE1">
              <w:rPr>
                <w:rFonts w:ascii="Times New Roman" w:hAnsi="Times New Roman"/>
                <w:sz w:val="26"/>
                <w:szCs w:val="26"/>
              </w:rPr>
              <w:t xml:space="preserve"> (2021), </w:t>
            </w:r>
            <w:r w:rsidR="00A91CE1" w:rsidRPr="00A91CE1">
              <w:rPr>
                <w:rFonts w:ascii="Times New Roman" w:hAnsi="Times New Roman"/>
                <w:i/>
                <w:iCs/>
                <w:sz w:val="26"/>
                <w:szCs w:val="26"/>
              </w:rPr>
              <w:t xml:space="preserve">Developing Autonomy and Personal Responsibility Competencies for Vietnamese University Students through the 7C Model Approach. Proceedings of the International Scientific Conference: “Vietnam's Proactive Integration and Sustainable Development,” </w:t>
            </w:r>
            <w:r w:rsidR="00A91CE1" w:rsidRPr="00A91CE1">
              <w:rPr>
                <w:rFonts w:ascii="Times New Roman" w:hAnsi="Times New Roman"/>
                <w:sz w:val="26"/>
                <w:szCs w:val="26"/>
              </w:rPr>
              <w:t>Social Sciences Publishing House, 2021, pp. 280-295.</w:t>
            </w:r>
          </w:p>
        </w:tc>
      </w:tr>
      <w:tr w:rsidR="00CD2EA8" w:rsidRPr="00992B45" w14:paraId="4CE61C53" w14:textId="77777777">
        <w:tc>
          <w:tcPr>
            <w:tcW w:w="8931" w:type="dxa"/>
            <w:shd w:val="clear" w:color="auto" w:fill="auto"/>
          </w:tcPr>
          <w:p w14:paraId="04F1D787" w14:textId="77777777" w:rsidR="00CD2EA8" w:rsidRPr="00992B45" w:rsidRDefault="00CD2EA8" w:rsidP="00303C4C">
            <w:pPr>
              <w:pStyle w:val="ListParagraph"/>
              <w:spacing w:after="0" w:line="324" w:lineRule="auto"/>
              <w:ind w:left="0"/>
              <w:contextualSpacing/>
              <w:jc w:val="both"/>
              <w:rPr>
                <w:rFonts w:ascii="Times New Roman" w:hAnsi="Times New Roman"/>
                <w:sz w:val="26"/>
                <w:szCs w:val="26"/>
              </w:rPr>
            </w:pPr>
            <w:r w:rsidRPr="00772F2B">
              <w:rPr>
                <w:rFonts w:ascii="Times New Roman" w:hAnsi="Times New Roman"/>
                <w:b/>
                <w:bCs/>
                <w:sz w:val="26"/>
                <w:szCs w:val="26"/>
                <w:lang w:val="vi-VN"/>
              </w:rPr>
              <w:lastRenderedPageBreak/>
              <w:t xml:space="preserve">4. </w:t>
            </w:r>
            <w:r w:rsidR="00615363" w:rsidRPr="00615363">
              <w:rPr>
                <w:rFonts w:ascii="Times New Roman" w:hAnsi="Times New Roman"/>
                <w:b/>
                <w:bCs/>
                <w:sz w:val="26"/>
                <w:szCs w:val="26"/>
              </w:rPr>
              <w:t>Nguyen Thi Yen Ngoc</w:t>
            </w:r>
            <w:r w:rsidR="00615363" w:rsidRPr="00615363">
              <w:rPr>
                <w:rFonts w:ascii="Times New Roman" w:hAnsi="Times New Roman"/>
                <w:sz w:val="26"/>
                <w:szCs w:val="26"/>
              </w:rPr>
              <w:t xml:space="preserve"> (2021), </w:t>
            </w:r>
            <w:r w:rsidR="00615363" w:rsidRPr="00615363">
              <w:rPr>
                <w:rFonts w:ascii="Times New Roman" w:hAnsi="Times New Roman"/>
                <w:i/>
                <w:iCs/>
                <w:sz w:val="26"/>
                <w:szCs w:val="26"/>
              </w:rPr>
              <w:t>The Process of Developing Pedagogical Skills for Students in Teacher Training Institutions.</w:t>
            </w:r>
            <w:r w:rsidR="00615363" w:rsidRPr="00615363">
              <w:rPr>
                <w:rFonts w:ascii="Times New Roman" w:hAnsi="Times New Roman"/>
                <w:sz w:val="26"/>
                <w:szCs w:val="26"/>
              </w:rPr>
              <w:t xml:space="preserve"> Journal of Educational Management (ISSN 1859-2910), Issue 11A, November 2021, pp. 110-114.</w:t>
            </w:r>
          </w:p>
        </w:tc>
      </w:tr>
      <w:tr w:rsidR="00CD2EA8" w:rsidRPr="00992B45" w14:paraId="5DBE09DB" w14:textId="77777777">
        <w:tc>
          <w:tcPr>
            <w:tcW w:w="8931" w:type="dxa"/>
            <w:shd w:val="clear" w:color="auto" w:fill="auto"/>
          </w:tcPr>
          <w:p w14:paraId="32D98487" w14:textId="77777777" w:rsidR="00CD2EA8" w:rsidRPr="00992B45" w:rsidRDefault="00CD2EA8" w:rsidP="00303C4C">
            <w:pPr>
              <w:pStyle w:val="ListParagraph"/>
              <w:spacing w:after="0" w:line="324" w:lineRule="auto"/>
              <w:ind w:left="0"/>
              <w:contextualSpacing/>
              <w:jc w:val="both"/>
              <w:rPr>
                <w:rFonts w:ascii="Times New Roman" w:hAnsi="Times New Roman"/>
                <w:sz w:val="26"/>
                <w:szCs w:val="26"/>
              </w:rPr>
            </w:pPr>
            <w:r w:rsidRPr="00772F2B">
              <w:rPr>
                <w:rFonts w:ascii="Times New Roman" w:hAnsi="Times New Roman"/>
                <w:b/>
                <w:bCs/>
                <w:sz w:val="26"/>
                <w:szCs w:val="26"/>
                <w:lang w:val="vi-VN"/>
              </w:rPr>
              <w:t xml:space="preserve">5. </w:t>
            </w:r>
            <w:r w:rsidR="002D701B" w:rsidRPr="002D701B">
              <w:rPr>
                <w:rFonts w:ascii="Times New Roman" w:hAnsi="Times New Roman"/>
                <w:b/>
                <w:bCs/>
                <w:sz w:val="26"/>
                <w:szCs w:val="26"/>
              </w:rPr>
              <w:t>Nguyen Thi Yen Ngoc</w:t>
            </w:r>
            <w:r w:rsidR="002D701B" w:rsidRPr="002D701B">
              <w:rPr>
                <w:rFonts w:ascii="Times New Roman" w:hAnsi="Times New Roman"/>
                <w:sz w:val="26"/>
                <w:szCs w:val="26"/>
              </w:rPr>
              <w:t xml:space="preserve"> (2022), </w:t>
            </w:r>
            <w:r w:rsidR="002D701B" w:rsidRPr="002D701B">
              <w:rPr>
                <w:rFonts w:ascii="Times New Roman" w:hAnsi="Times New Roman"/>
                <w:i/>
                <w:iCs/>
                <w:sz w:val="26"/>
                <w:szCs w:val="26"/>
              </w:rPr>
              <w:t xml:space="preserve">Innovating Students’ Awareness of Soft Skills in the Era of Industry 4.0. </w:t>
            </w:r>
            <w:r w:rsidR="002D701B" w:rsidRPr="002D701B">
              <w:rPr>
                <w:rFonts w:ascii="Times New Roman" w:hAnsi="Times New Roman"/>
                <w:sz w:val="26"/>
                <w:szCs w:val="26"/>
              </w:rPr>
              <w:t>Journal of Vocational Education (ISSN 2354-0583), Issue 106, July 2022, pp. 43-46.</w:t>
            </w:r>
          </w:p>
        </w:tc>
      </w:tr>
      <w:tr w:rsidR="00CD2EA8" w:rsidRPr="00992B45" w14:paraId="60C9C0E5" w14:textId="77777777">
        <w:tc>
          <w:tcPr>
            <w:tcW w:w="8931" w:type="dxa"/>
            <w:shd w:val="clear" w:color="auto" w:fill="auto"/>
          </w:tcPr>
          <w:p w14:paraId="5E8CF617" w14:textId="77777777" w:rsidR="00CD2EA8" w:rsidRPr="00992B45" w:rsidRDefault="00CD2EA8" w:rsidP="00303C4C">
            <w:pPr>
              <w:pStyle w:val="ListParagraph"/>
              <w:spacing w:after="0" w:line="324" w:lineRule="auto"/>
              <w:ind w:left="0"/>
              <w:contextualSpacing/>
              <w:jc w:val="both"/>
              <w:rPr>
                <w:rFonts w:ascii="Times New Roman" w:hAnsi="Times New Roman"/>
                <w:sz w:val="26"/>
                <w:szCs w:val="26"/>
              </w:rPr>
            </w:pPr>
            <w:r w:rsidRPr="00772F2B">
              <w:rPr>
                <w:rFonts w:ascii="Times New Roman" w:hAnsi="Times New Roman"/>
                <w:b/>
                <w:bCs/>
                <w:sz w:val="26"/>
                <w:szCs w:val="26"/>
                <w:lang w:val="vi-VN"/>
              </w:rPr>
              <w:t xml:space="preserve">6. </w:t>
            </w:r>
            <w:r w:rsidR="00E40840" w:rsidRPr="00E40840">
              <w:rPr>
                <w:rFonts w:ascii="Times New Roman" w:hAnsi="Times New Roman"/>
                <w:b/>
                <w:bCs/>
                <w:sz w:val="26"/>
                <w:szCs w:val="26"/>
                <w:lang w:val="vi-VN"/>
              </w:rPr>
              <w:t xml:space="preserve">Nguyen Thi Yen Ngoc </w:t>
            </w:r>
            <w:r w:rsidR="00E40840" w:rsidRPr="00E40840">
              <w:rPr>
                <w:rStyle w:val="Strong"/>
                <w:rFonts w:ascii="Times New Roman" w:hAnsi="Times New Roman"/>
                <w:b w:val="0"/>
                <w:bCs w:val="0"/>
                <w:sz w:val="26"/>
                <w:szCs w:val="26"/>
              </w:rPr>
              <w:t>(2023),</w:t>
            </w:r>
            <w:r w:rsidR="00E40840" w:rsidRPr="00E40840">
              <w:rPr>
                <w:rStyle w:val="Strong"/>
                <w:rFonts w:ascii="Times New Roman" w:hAnsi="Times New Roman"/>
                <w:b w:val="0"/>
                <w:bCs w:val="0"/>
                <w:i/>
                <w:iCs/>
                <w:sz w:val="26"/>
                <w:szCs w:val="26"/>
              </w:rPr>
              <w:t>Enhancing Soft Skills for Students - A Factor to Ensure the Quality of Education at Higher Education Institutions in the Current Context</w:t>
            </w:r>
            <w:r w:rsidR="00E40840">
              <w:rPr>
                <w:rStyle w:val="Strong"/>
                <w:rFonts w:ascii="Times New Roman" w:hAnsi="Times New Roman"/>
                <w:b w:val="0"/>
                <w:bCs w:val="0"/>
                <w:i/>
                <w:iCs/>
                <w:sz w:val="26"/>
                <w:szCs w:val="26"/>
                <w:lang w:val="vi-VN"/>
              </w:rPr>
              <w:t xml:space="preserve">. </w:t>
            </w:r>
            <w:r w:rsidR="00E40840" w:rsidRPr="00E40840">
              <w:rPr>
                <w:rStyle w:val="Emphasis"/>
                <w:rFonts w:ascii="Times New Roman" w:hAnsi="Times New Roman"/>
                <w:i w:val="0"/>
                <w:iCs w:val="0"/>
                <w:sz w:val="26"/>
                <w:szCs w:val="26"/>
              </w:rPr>
              <w:t xml:space="preserve">Educational Management </w:t>
            </w:r>
            <w:proofErr w:type="gramStart"/>
            <w:r w:rsidR="00E40840" w:rsidRPr="00E40840">
              <w:rPr>
                <w:rStyle w:val="Emphasis"/>
                <w:rFonts w:ascii="Times New Roman" w:hAnsi="Times New Roman"/>
                <w:i w:val="0"/>
                <w:iCs w:val="0"/>
                <w:sz w:val="26"/>
                <w:szCs w:val="26"/>
              </w:rPr>
              <w:t>Journal</w:t>
            </w:r>
            <w:r w:rsidR="00E40840" w:rsidRPr="00E40840">
              <w:rPr>
                <w:rFonts w:ascii="Times New Roman" w:hAnsi="Times New Roman"/>
                <w:sz w:val="26"/>
                <w:szCs w:val="26"/>
              </w:rPr>
              <w:t>(</w:t>
            </w:r>
            <w:proofErr w:type="gramEnd"/>
            <w:r w:rsidR="00E40840" w:rsidRPr="00E40840">
              <w:rPr>
                <w:rFonts w:ascii="Times New Roman" w:hAnsi="Times New Roman"/>
                <w:sz w:val="26"/>
                <w:szCs w:val="26"/>
              </w:rPr>
              <w:t>ISSN 1859-2910), No. 02, February 2023; pp. 7-12.</w:t>
            </w:r>
          </w:p>
        </w:tc>
      </w:tr>
      <w:tr w:rsidR="00CD2EA8" w:rsidRPr="00992B45" w14:paraId="31776D01" w14:textId="77777777">
        <w:tc>
          <w:tcPr>
            <w:tcW w:w="8931" w:type="dxa"/>
            <w:shd w:val="clear" w:color="auto" w:fill="auto"/>
          </w:tcPr>
          <w:p w14:paraId="36FA0AA7" w14:textId="77777777" w:rsidR="00CD2EA8" w:rsidRPr="0009752C" w:rsidRDefault="00CD2EA8" w:rsidP="00303C4C">
            <w:pPr>
              <w:pStyle w:val="ListParagraph"/>
              <w:spacing w:after="0" w:line="324" w:lineRule="auto"/>
              <w:ind w:left="0"/>
              <w:contextualSpacing/>
              <w:jc w:val="both"/>
              <w:rPr>
                <w:rFonts w:ascii="Times New Roman" w:hAnsi="Times New Roman"/>
                <w:sz w:val="26"/>
                <w:szCs w:val="26"/>
                <w:lang w:bidi="th-TH"/>
              </w:rPr>
            </w:pPr>
            <w:r w:rsidRPr="0009752C">
              <w:rPr>
                <w:rFonts w:ascii="Times New Roman" w:hAnsi="Times New Roman"/>
                <w:b/>
                <w:sz w:val="26"/>
                <w:szCs w:val="26"/>
                <w:lang w:val="vi-VN"/>
              </w:rPr>
              <w:t xml:space="preserve">7. </w:t>
            </w:r>
            <w:r w:rsidR="0009752C" w:rsidRPr="0009752C">
              <w:rPr>
                <w:rFonts w:ascii="Times New Roman" w:hAnsi="Times New Roman"/>
                <w:b/>
                <w:bCs/>
                <w:sz w:val="26"/>
                <w:szCs w:val="26"/>
              </w:rPr>
              <w:t>Nguyen Thi Yen Ngoc</w:t>
            </w:r>
            <w:r w:rsidR="0009752C" w:rsidRPr="0009752C">
              <w:rPr>
                <w:rFonts w:ascii="Times New Roman" w:hAnsi="Times New Roman"/>
                <w:sz w:val="26"/>
                <w:szCs w:val="26"/>
              </w:rPr>
              <w:t xml:space="preserve"> (2023), </w:t>
            </w:r>
            <w:r w:rsidR="0009752C" w:rsidRPr="0009752C">
              <w:rPr>
                <w:rFonts w:ascii="Times New Roman" w:hAnsi="Times New Roman"/>
                <w:i/>
                <w:iCs/>
                <w:sz w:val="26"/>
                <w:szCs w:val="26"/>
              </w:rPr>
              <w:t>Factors Affecting and Solutions for Innovating the Management of Soft Skill Training for Students in Vietnam Today.</w:t>
            </w:r>
            <w:r w:rsidR="0009752C" w:rsidRPr="0009752C">
              <w:rPr>
                <w:rFonts w:ascii="Times New Roman" w:hAnsi="Times New Roman"/>
                <w:sz w:val="26"/>
                <w:szCs w:val="26"/>
              </w:rPr>
              <w:t xml:space="preserve"> American Research Journal of Humanities &amp; Social Science (ARJHSS) (E-ISSN 2378-702X), Volume 6, Issue 05/2023, pages 53-56.</w:t>
            </w:r>
          </w:p>
        </w:tc>
      </w:tr>
      <w:tr w:rsidR="00CD2EA8" w:rsidRPr="00992B45" w14:paraId="30114853" w14:textId="77777777">
        <w:tc>
          <w:tcPr>
            <w:tcW w:w="8931" w:type="dxa"/>
            <w:shd w:val="clear" w:color="auto" w:fill="auto"/>
          </w:tcPr>
          <w:p w14:paraId="4D9D8C04" w14:textId="77777777" w:rsidR="00CD2EA8" w:rsidRPr="00992B45" w:rsidRDefault="00CD2EA8" w:rsidP="00303C4C">
            <w:pPr>
              <w:pStyle w:val="ListParagraph"/>
              <w:spacing w:after="0" w:line="324" w:lineRule="auto"/>
              <w:ind w:left="0"/>
              <w:contextualSpacing/>
              <w:jc w:val="both"/>
              <w:rPr>
                <w:rFonts w:ascii="Times New Roman" w:hAnsi="Times New Roman"/>
                <w:sz w:val="26"/>
                <w:szCs w:val="26"/>
              </w:rPr>
            </w:pPr>
            <w:r w:rsidRPr="00772F2B">
              <w:rPr>
                <w:rFonts w:ascii="Times New Roman" w:hAnsi="Times New Roman"/>
                <w:b/>
                <w:sz w:val="26"/>
                <w:szCs w:val="26"/>
                <w:lang w:val="vi-VN"/>
              </w:rPr>
              <w:t xml:space="preserve">8. </w:t>
            </w:r>
            <w:r w:rsidR="00893324" w:rsidRPr="00893324">
              <w:rPr>
                <w:rFonts w:ascii="Times New Roman" w:hAnsi="Times New Roman"/>
                <w:b/>
                <w:bCs/>
                <w:sz w:val="26"/>
                <w:szCs w:val="26"/>
              </w:rPr>
              <w:t>Nguyen Thi Yen Ngoc</w:t>
            </w:r>
            <w:r w:rsidR="00893324" w:rsidRPr="00893324">
              <w:rPr>
                <w:rFonts w:ascii="Times New Roman" w:hAnsi="Times New Roman"/>
                <w:sz w:val="26"/>
                <w:szCs w:val="26"/>
              </w:rPr>
              <w:t xml:space="preserve"> (2024), </w:t>
            </w:r>
            <w:r w:rsidR="00893324" w:rsidRPr="00893324">
              <w:rPr>
                <w:rFonts w:ascii="Times New Roman" w:hAnsi="Times New Roman"/>
                <w:i/>
                <w:iCs/>
                <w:sz w:val="26"/>
                <w:szCs w:val="26"/>
              </w:rPr>
              <w:t>Soft Skills Education for Pedagogical Students: Role, Current Situation, and Solutions.</w:t>
            </w:r>
            <w:r w:rsidR="00893324" w:rsidRPr="00893324">
              <w:rPr>
                <w:rFonts w:ascii="Times New Roman" w:hAnsi="Times New Roman"/>
                <w:sz w:val="26"/>
                <w:szCs w:val="26"/>
              </w:rPr>
              <w:t xml:space="preserve"> American Research Journal of Humanities &amp; Social Science (ARJHSS) (E-ISSN 2378-702X), Volume 7, Issue 02/2024, pages 51-57.</w:t>
            </w:r>
          </w:p>
        </w:tc>
      </w:tr>
      <w:tr w:rsidR="00CD2EA8" w:rsidRPr="00992B45" w14:paraId="6B56B5ED" w14:textId="77777777">
        <w:tc>
          <w:tcPr>
            <w:tcW w:w="8931" w:type="dxa"/>
            <w:shd w:val="clear" w:color="auto" w:fill="auto"/>
          </w:tcPr>
          <w:p w14:paraId="22106DF3" w14:textId="77777777" w:rsidR="00CD2EA8" w:rsidRPr="00992B45" w:rsidRDefault="00CD2EA8" w:rsidP="00303C4C">
            <w:pPr>
              <w:pStyle w:val="ListParagraph"/>
              <w:spacing w:after="0" w:line="324" w:lineRule="auto"/>
              <w:ind w:left="0"/>
              <w:contextualSpacing/>
              <w:jc w:val="both"/>
              <w:rPr>
                <w:rFonts w:ascii="Times New Roman" w:hAnsi="Times New Roman"/>
                <w:bCs/>
                <w:sz w:val="26"/>
                <w:szCs w:val="26"/>
              </w:rPr>
            </w:pPr>
            <w:r w:rsidRPr="00772F2B">
              <w:rPr>
                <w:rFonts w:ascii="Times New Roman" w:hAnsi="Times New Roman"/>
                <w:b/>
                <w:sz w:val="26"/>
                <w:szCs w:val="26"/>
              </w:rPr>
              <w:t xml:space="preserve">9. </w:t>
            </w:r>
            <w:r w:rsidR="00CD22A5" w:rsidRPr="00CD22A5">
              <w:rPr>
                <w:rFonts w:ascii="Times New Roman" w:hAnsi="Times New Roman"/>
                <w:b/>
                <w:sz w:val="26"/>
                <w:szCs w:val="26"/>
              </w:rPr>
              <w:t>Nguyen</w:t>
            </w:r>
            <w:r w:rsidR="00CD22A5" w:rsidRPr="00CD22A5">
              <w:rPr>
                <w:rFonts w:ascii="Times New Roman" w:hAnsi="Times New Roman"/>
                <w:b/>
                <w:sz w:val="26"/>
                <w:szCs w:val="26"/>
                <w:lang w:val="vi-VN"/>
              </w:rPr>
              <w:t xml:space="preserve"> Thi Yen Ngoc, Pham Thong Nhat </w:t>
            </w:r>
            <w:r w:rsidR="00CD22A5" w:rsidRPr="00CD22A5">
              <w:rPr>
                <w:rFonts w:ascii="Times New Roman" w:hAnsi="Times New Roman"/>
                <w:sz w:val="26"/>
                <w:szCs w:val="26"/>
              </w:rPr>
              <w:t xml:space="preserve">(2024), </w:t>
            </w:r>
            <w:r w:rsidR="00CD22A5" w:rsidRPr="00CD22A5">
              <w:rPr>
                <w:rFonts w:ascii="Times New Roman" w:hAnsi="Times New Roman"/>
                <w:i/>
                <w:iCs/>
                <w:sz w:val="26"/>
                <w:szCs w:val="26"/>
              </w:rPr>
              <w:t>Proposal for a Soft Skills Framework in Pedagogical Student Training at Universities in Vietnam.</w:t>
            </w:r>
            <w:r w:rsidR="00CD22A5" w:rsidRPr="00CD22A5">
              <w:rPr>
                <w:rFonts w:ascii="Times New Roman" w:hAnsi="Times New Roman"/>
                <w:sz w:val="26"/>
                <w:szCs w:val="26"/>
              </w:rPr>
              <w:t xml:space="preserve"> Journal of Educational Equipment, Issue 318, Cycle 1 - August 2024</w:t>
            </w:r>
          </w:p>
        </w:tc>
      </w:tr>
      <w:tr w:rsidR="00CD2EA8" w:rsidRPr="00992B45" w14:paraId="36740316" w14:textId="77777777">
        <w:tc>
          <w:tcPr>
            <w:tcW w:w="8931" w:type="dxa"/>
            <w:shd w:val="clear" w:color="auto" w:fill="auto"/>
          </w:tcPr>
          <w:p w14:paraId="788E3D34" w14:textId="77777777" w:rsidR="00CD2EA8" w:rsidRDefault="00CD2EA8" w:rsidP="00303C4C">
            <w:pPr>
              <w:pStyle w:val="ListParagraph"/>
              <w:spacing w:after="0" w:line="324" w:lineRule="auto"/>
              <w:ind w:left="0"/>
              <w:contextualSpacing/>
              <w:jc w:val="both"/>
              <w:rPr>
                <w:rFonts w:ascii="Times New Roman" w:hAnsi="Times New Roman"/>
                <w:bCs/>
                <w:sz w:val="26"/>
                <w:szCs w:val="26"/>
              </w:rPr>
            </w:pPr>
            <w:r w:rsidRPr="00772F2B">
              <w:rPr>
                <w:rFonts w:ascii="Times New Roman" w:hAnsi="Times New Roman"/>
                <w:b/>
                <w:sz w:val="26"/>
                <w:szCs w:val="26"/>
              </w:rPr>
              <w:t xml:space="preserve">10. </w:t>
            </w:r>
            <w:r w:rsidR="00AF523C" w:rsidRPr="00AF523C">
              <w:rPr>
                <w:rFonts w:ascii="Times New Roman" w:hAnsi="Times New Roman"/>
                <w:b/>
                <w:sz w:val="26"/>
                <w:szCs w:val="26"/>
              </w:rPr>
              <w:t>Nguyen</w:t>
            </w:r>
            <w:r w:rsidR="00AF523C" w:rsidRPr="00AF523C">
              <w:rPr>
                <w:rFonts w:ascii="Times New Roman" w:hAnsi="Times New Roman"/>
                <w:b/>
                <w:sz w:val="26"/>
                <w:szCs w:val="26"/>
                <w:lang w:val="vi-VN"/>
              </w:rPr>
              <w:t xml:space="preserve"> Thi Yen Ngoc </w:t>
            </w:r>
            <w:r w:rsidR="00AF523C" w:rsidRPr="00AF523C">
              <w:rPr>
                <w:rFonts w:ascii="Times New Roman" w:hAnsi="Times New Roman"/>
                <w:sz w:val="26"/>
                <w:szCs w:val="26"/>
              </w:rPr>
              <w:t xml:space="preserve">(2024), </w:t>
            </w:r>
            <w:r w:rsidR="00AF523C" w:rsidRPr="00AF523C">
              <w:rPr>
                <w:rFonts w:ascii="Times New Roman" w:hAnsi="Times New Roman"/>
                <w:i/>
                <w:iCs/>
                <w:sz w:val="26"/>
                <w:szCs w:val="26"/>
              </w:rPr>
              <w:t>Fundamental Solutions to Enhance the Effectiveness of Managing Soft Skill Education Activities for Pedagogical Students Today.</w:t>
            </w:r>
            <w:r w:rsidR="00AF523C" w:rsidRPr="00AF523C">
              <w:rPr>
                <w:rFonts w:ascii="Times New Roman" w:hAnsi="Times New Roman"/>
                <w:sz w:val="26"/>
                <w:szCs w:val="26"/>
              </w:rPr>
              <w:t xml:space="preserve"> Journal of State Management, English Edition, Issue 13 (Volume 13, Number 13, September 2024).</w:t>
            </w:r>
          </w:p>
          <w:p w14:paraId="03CEFAB1" w14:textId="77777777" w:rsidR="00CD2EA8" w:rsidRPr="00992B45" w:rsidRDefault="00CD2EA8" w:rsidP="00303C4C">
            <w:pPr>
              <w:pStyle w:val="ListParagraph"/>
              <w:spacing w:after="0" w:line="324" w:lineRule="auto"/>
              <w:ind w:left="0"/>
              <w:contextualSpacing/>
              <w:jc w:val="both"/>
              <w:rPr>
                <w:rFonts w:ascii="Times New Roman" w:hAnsi="Times New Roman"/>
                <w:bCs/>
                <w:sz w:val="26"/>
                <w:szCs w:val="26"/>
              </w:rPr>
            </w:pPr>
          </w:p>
        </w:tc>
      </w:tr>
    </w:tbl>
    <w:p w14:paraId="1BA731F8" w14:textId="10A34E4D" w:rsidR="00CD2EA8" w:rsidRPr="00CD2EA8" w:rsidRDefault="00CD2EA8" w:rsidP="00CD2EA8">
      <w:pPr>
        <w:spacing w:before="60" w:after="60" w:line="360" w:lineRule="auto"/>
        <w:ind w:firstLine="720"/>
        <w:jc w:val="both"/>
        <w:rPr>
          <w:rFonts w:ascii="Times New Roman" w:hAnsi="Times New Roman"/>
          <w:i/>
          <w:iCs/>
          <w:sz w:val="26"/>
          <w:szCs w:val="26"/>
        </w:rPr>
      </w:pPr>
      <w:r w:rsidRPr="00CD2EA8">
        <w:rPr>
          <w:rFonts w:ascii="Times New Roman" w:hAnsi="Times New Roman"/>
          <w:i/>
          <w:iCs/>
          <w:sz w:val="26"/>
          <w:szCs w:val="26"/>
        </w:rPr>
        <w:t xml:space="preserve">                                                                        </w:t>
      </w:r>
      <w:r w:rsidR="00A01318">
        <w:rPr>
          <w:rFonts w:ascii="Times New Roman" w:hAnsi="Times New Roman"/>
          <w:i/>
          <w:iCs/>
          <w:sz w:val="26"/>
          <w:szCs w:val="26"/>
        </w:rPr>
        <w:t xml:space="preserve">      </w:t>
      </w:r>
      <w:r w:rsidRPr="00CD2EA8">
        <w:rPr>
          <w:rFonts w:ascii="Times New Roman" w:hAnsi="Times New Roman"/>
          <w:i/>
          <w:iCs/>
          <w:sz w:val="26"/>
          <w:szCs w:val="26"/>
        </w:rPr>
        <w:t xml:space="preserve">     Hanoi, January 1</w:t>
      </w:r>
      <w:r w:rsidR="00AD4F12">
        <w:rPr>
          <w:rFonts w:ascii="Times New Roman" w:hAnsi="Times New Roman"/>
          <w:i/>
          <w:iCs/>
          <w:sz w:val="26"/>
          <w:szCs w:val="26"/>
        </w:rPr>
        <w:t>0</w:t>
      </w:r>
      <w:r w:rsidRPr="00CD2EA8">
        <w:rPr>
          <w:rFonts w:ascii="Times New Roman" w:hAnsi="Times New Roman"/>
          <w:i/>
          <w:iCs/>
          <w:sz w:val="26"/>
          <w:szCs w:val="26"/>
        </w:rPr>
        <w:t>, 2025</w:t>
      </w:r>
    </w:p>
    <w:tbl>
      <w:tblPr>
        <w:tblW w:w="11160" w:type="dxa"/>
        <w:tblInd w:w="-545" w:type="dxa"/>
        <w:tblLook w:val="04A0" w:firstRow="1" w:lastRow="0" w:firstColumn="1" w:lastColumn="0" w:noHBand="0" w:noVBand="1"/>
      </w:tblPr>
      <w:tblGrid>
        <w:gridCol w:w="5220"/>
        <w:gridCol w:w="5940"/>
      </w:tblGrid>
      <w:tr w:rsidR="00CD2EA8" w14:paraId="4D70C4D5" w14:textId="77777777">
        <w:trPr>
          <w:trHeight w:val="2942"/>
        </w:trPr>
        <w:tc>
          <w:tcPr>
            <w:tcW w:w="5220" w:type="dxa"/>
            <w:shd w:val="clear" w:color="auto" w:fill="auto"/>
          </w:tcPr>
          <w:bookmarkEnd w:id="0"/>
          <w:p w14:paraId="7834BBCD" w14:textId="77777777" w:rsidR="00CD2EA8" w:rsidRDefault="00CD2EA8">
            <w:pPr>
              <w:spacing w:before="60" w:after="60" w:line="360" w:lineRule="auto"/>
              <w:jc w:val="center"/>
              <w:rPr>
                <w:sz w:val="26"/>
                <w:szCs w:val="26"/>
              </w:rPr>
            </w:pPr>
            <w:r>
              <w:rPr>
                <w:sz w:val="26"/>
                <w:szCs w:val="26"/>
              </w:rPr>
              <w:t>On behalf of the Scientific Board</w:t>
            </w:r>
          </w:p>
          <w:p w14:paraId="1A1596F8" w14:textId="77777777" w:rsidR="00CD2EA8" w:rsidRDefault="00CD2EA8">
            <w:pPr>
              <w:spacing w:before="60" w:after="60" w:line="360" w:lineRule="auto"/>
              <w:jc w:val="center"/>
              <w:rPr>
                <w:b/>
                <w:bCs/>
                <w:color w:val="000000"/>
                <w:sz w:val="26"/>
                <w:szCs w:val="26"/>
              </w:rPr>
            </w:pPr>
            <w:r>
              <w:rPr>
                <w:b/>
                <w:bCs/>
                <w:color w:val="000000"/>
                <w:sz w:val="26"/>
                <w:szCs w:val="26"/>
              </w:rPr>
              <w:t>Supervisor</w:t>
            </w:r>
          </w:p>
          <w:p w14:paraId="494D665C" w14:textId="77777777" w:rsidR="00CD2EA8" w:rsidRDefault="00CD2EA8">
            <w:pPr>
              <w:spacing w:before="60" w:after="60" w:line="360" w:lineRule="auto"/>
              <w:jc w:val="center"/>
              <w:rPr>
                <w:b/>
                <w:bCs/>
                <w:color w:val="000000"/>
                <w:sz w:val="26"/>
                <w:szCs w:val="26"/>
              </w:rPr>
            </w:pPr>
          </w:p>
          <w:p w14:paraId="395CAF17" w14:textId="77777777" w:rsidR="00CD2EA8" w:rsidRDefault="00CD2EA8">
            <w:pPr>
              <w:spacing w:before="60" w:after="60" w:line="360" w:lineRule="auto"/>
              <w:jc w:val="center"/>
              <w:rPr>
                <w:b/>
                <w:bCs/>
                <w:color w:val="000000"/>
                <w:sz w:val="26"/>
                <w:szCs w:val="26"/>
              </w:rPr>
            </w:pPr>
          </w:p>
          <w:p w14:paraId="33B5CCC3" w14:textId="77777777" w:rsidR="00CD2EA8" w:rsidRDefault="00CD2EA8">
            <w:pPr>
              <w:spacing w:before="60" w:after="60" w:line="360" w:lineRule="auto"/>
              <w:jc w:val="center"/>
              <w:rPr>
                <w:b/>
                <w:bCs/>
                <w:color w:val="000000"/>
                <w:sz w:val="26"/>
                <w:szCs w:val="26"/>
              </w:rPr>
            </w:pPr>
          </w:p>
          <w:p w14:paraId="607D32A6" w14:textId="77777777" w:rsidR="00CD2EA8" w:rsidRDefault="00CD2EA8">
            <w:pPr>
              <w:spacing w:before="60" w:after="60" w:line="360" w:lineRule="auto"/>
              <w:jc w:val="center"/>
              <w:rPr>
                <w:sz w:val="26"/>
                <w:szCs w:val="26"/>
              </w:rPr>
            </w:pPr>
            <w:r>
              <w:rPr>
                <w:b/>
                <w:bCs/>
                <w:color w:val="000000"/>
                <w:sz w:val="26"/>
                <w:szCs w:val="26"/>
                <w:shd w:val="clear" w:color="auto" w:fill="FFFFFF"/>
              </w:rPr>
              <w:t xml:space="preserve">Assoc. Prof. </w:t>
            </w:r>
            <w:proofErr w:type="gramStart"/>
            <w:r>
              <w:rPr>
                <w:b/>
                <w:bCs/>
                <w:color w:val="000000"/>
                <w:sz w:val="26"/>
                <w:szCs w:val="26"/>
                <w:shd w:val="clear" w:color="auto" w:fill="FFFFFF"/>
              </w:rPr>
              <w:t>Dr.</w:t>
            </w:r>
            <w:r>
              <w:rPr>
                <w:b/>
                <w:bCs/>
                <w:color w:val="000000"/>
                <w:sz w:val="26"/>
                <w:szCs w:val="26"/>
              </w:rPr>
              <w:t>Nguyen</w:t>
            </w:r>
            <w:proofErr w:type="gramEnd"/>
            <w:r>
              <w:rPr>
                <w:b/>
                <w:bCs/>
                <w:color w:val="000000"/>
                <w:sz w:val="26"/>
                <w:szCs w:val="26"/>
              </w:rPr>
              <w:t xml:space="preserve"> Thanh Vinh</w:t>
            </w:r>
          </w:p>
        </w:tc>
        <w:tc>
          <w:tcPr>
            <w:tcW w:w="5940" w:type="dxa"/>
            <w:shd w:val="clear" w:color="auto" w:fill="auto"/>
          </w:tcPr>
          <w:p w14:paraId="3E0CF407" w14:textId="77777777" w:rsidR="00CD2EA8" w:rsidRDefault="00CD2EA8">
            <w:pPr>
              <w:spacing w:before="60" w:after="60" w:line="360" w:lineRule="auto"/>
              <w:jc w:val="center"/>
              <w:rPr>
                <w:sz w:val="26"/>
                <w:szCs w:val="26"/>
              </w:rPr>
            </w:pPr>
          </w:p>
          <w:p w14:paraId="11FA95B3" w14:textId="77777777" w:rsidR="00CD2EA8" w:rsidRDefault="00CD2EA8">
            <w:pPr>
              <w:spacing w:before="60" w:after="60" w:line="360" w:lineRule="auto"/>
              <w:jc w:val="center"/>
              <w:rPr>
                <w:b/>
                <w:bCs/>
                <w:color w:val="000000"/>
                <w:sz w:val="26"/>
                <w:szCs w:val="26"/>
              </w:rPr>
            </w:pPr>
            <w:r>
              <w:rPr>
                <w:b/>
                <w:bCs/>
                <w:color w:val="000000"/>
                <w:sz w:val="26"/>
                <w:szCs w:val="26"/>
              </w:rPr>
              <w:t>Doctoral Candidate</w:t>
            </w:r>
          </w:p>
          <w:p w14:paraId="554DAFBF" w14:textId="77777777" w:rsidR="00CD2EA8" w:rsidRDefault="00CD2EA8">
            <w:pPr>
              <w:jc w:val="center"/>
              <w:rPr>
                <w:sz w:val="26"/>
                <w:szCs w:val="26"/>
              </w:rPr>
            </w:pPr>
          </w:p>
          <w:p w14:paraId="205C0350" w14:textId="77777777" w:rsidR="00CD2EA8" w:rsidRDefault="00CD2EA8">
            <w:pPr>
              <w:jc w:val="center"/>
              <w:rPr>
                <w:sz w:val="26"/>
                <w:szCs w:val="26"/>
              </w:rPr>
            </w:pPr>
          </w:p>
          <w:p w14:paraId="04F7CE23" w14:textId="77777777" w:rsidR="00CD2EA8" w:rsidRDefault="00CD2EA8">
            <w:pPr>
              <w:jc w:val="center"/>
              <w:rPr>
                <w:sz w:val="26"/>
                <w:szCs w:val="26"/>
              </w:rPr>
            </w:pPr>
          </w:p>
          <w:p w14:paraId="31ABBF6D" w14:textId="77777777" w:rsidR="00CD2EA8" w:rsidRPr="008F34BA" w:rsidRDefault="00CD2EA8">
            <w:pPr>
              <w:jc w:val="center"/>
            </w:pPr>
          </w:p>
          <w:p w14:paraId="24DB809B" w14:textId="77777777" w:rsidR="00CD2EA8" w:rsidRDefault="00CD2EA8">
            <w:pPr>
              <w:jc w:val="center"/>
              <w:rPr>
                <w:sz w:val="26"/>
                <w:szCs w:val="26"/>
              </w:rPr>
            </w:pPr>
          </w:p>
          <w:p w14:paraId="13E18324" w14:textId="77777777" w:rsidR="00CD2EA8" w:rsidRDefault="00CD2EA8">
            <w:pPr>
              <w:ind w:firstLine="720"/>
              <w:rPr>
                <w:sz w:val="26"/>
                <w:szCs w:val="26"/>
              </w:rPr>
            </w:pPr>
            <w:r>
              <w:rPr>
                <w:b/>
                <w:bCs/>
                <w:color w:val="000000"/>
                <w:sz w:val="26"/>
                <w:szCs w:val="26"/>
              </w:rPr>
              <w:t xml:space="preserve">              Nguyen Thi Yen Ngoc</w:t>
            </w:r>
          </w:p>
        </w:tc>
      </w:tr>
    </w:tbl>
    <w:p w14:paraId="7A3C0787" w14:textId="77777777" w:rsidR="00D44621" w:rsidRPr="00335843" w:rsidRDefault="00D44621" w:rsidP="00CD2EA8">
      <w:pPr>
        <w:spacing w:line="360" w:lineRule="auto"/>
        <w:rPr>
          <w:rFonts w:ascii="Times New Roman" w:hAnsi="Times New Roman"/>
          <w:b/>
          <w:color w:val="000000"/>
          <w:sz w:val="26"/>
          <w:szCs w:val="26"/>
        </w:rPr>
      </w:pPr>
    </w:p>
    <w:sectPr w:rsidR="00D44621" w:rsidRPr="00335843" w:rsidSect="00303C4C">
      <w:footerReference w:type="default" r:id="rId8"/>
      <w:pgSz w:w="11907" w:h="16840" w:code="9"/>
      <w:pgMar w:top="1418" w:right="1304" w:bottom="720" w:left="1701"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656E7" w14:textId="77777777" w:rsidR="00CF05EF" w:rsidRDefault="00CF05EF" w:rsidP="007B5501">
      <w:r>
        <w:separator/>
      </w:r>
    </w:p>
  </w:endnote>
  <w:endnote w:type="continuationSeparator" w:id="0">
    <w:p w14:paraId="39E15228" w14:textId="77777777" w:rsidR="00CF05EF" w:rsidRDefault="00CF05EF" w:rsidP="007B5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97D12" w14:textId="77777777" w:rsidR="007B5501" w:rsidRDefault="00434FF0">
    <w:pPr>
      <w:pStyle w:val="Footer"/>
      <w:jc w:val="center"/>
    </w:pPr>
    <w:r>
      <w:fldChar w:fldCharType="begin"/>
    </w:r>
    <w:r w:rsidR="007B5501">
      <w:instrText xml:space="preserve"> PAGE   \* MERGEFORMAT </w:instrText>
    </w:r>
    <w:r>
      <w:fldChar w:fldCharType="separate"/>
    </w:r>
    <w:r w:rsidR="00AD4F12">
      <w:rPr>
        <w:noProof/>
      </w:rPr>
      <w:t>3</w:t>
    </w:r>
    <w:r>
      <w:rPr>
        <w:noProof/>
      </w:rPr>
      <w:fldChar w:fldCharType="end"/>
    </w:r>
  </w:p>
  <w:p w14:paraId="44EFE139" w14:textId="77777777" w:rsidR="007B5501" w:rsidRDefault="007B55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4F5F2" w14:textId="77777777" w:rsidR="00CF05EF" w:rsidRDefault="00CF05EF" w:rsidP="007B5501">
      <w:r>
        <w:separator/>
      </w:r>
    </w:p>
  </w:footnote>
  <w:footnote w:type="continuationSeparator" w:id="0">
    <w:p w14:paraId="584BBDB5" w14:textId="77777777" w:rsidR="00CF05EF" w:rsidRDefault="00CF05EF" w:rsidP="007B55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90D3D"/>
    <w:multiLevelType w:val="hybridMultilevel"/>
    <w:tmpl w:val="9E86E28A"/>
    <w:lvl w:ilvl="0" w:tplc="7CBA59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1E724D5"/>
    <w:multiLevelType w:val="hybridMultilevel"/>
    <w:tmpl w:val="5CDA8684"/>
    <w:lvl w:ilvl="0" w:tplc="4626AF8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64D76021"/>
    <w:multiLevelType w:val="singleLevel"/>
    <w:tmpl w:val="0409000F"/>
    <w:lvl w:ilvl="0">
      <w:start w:val="1"/>
      <w:numFmt w:val="decimal"/>
      <w:lvlText w:val="%1."/>
      <w:lvlJc w:val="left"/>
      <w:pPr>
        <w:tabs>
          <w:tab w:val="num" w:pos="360"/>
        </w:tabs>
        <w:ind w:left="360" w:hanging="360"/>
      </w:pPr>
      <w:rPr>
        <w:rFonts w:hint="default"/>
      </w:rPr>
    </w:lvl>
  </w:abstractNum>
  <w:abstractNum w:abstractNumId="3" w15:restartNumberingAfterBreak="0">
    <w:nsid w:val="6B0E4D31"/>
    <w:multiLevelType w:val="hybridMultilevel"/>
    <w:tmpl w:val="D8E683D8"/>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4250FE5"/>
    <w:multiLevelType w:val="hybridMultilevel"/>
    <w:tmpl w:val="099025B8"/>
    <w:lvl w:ilvl="0" w:tplc="51E8B020">
      <w:start w:val="3"/>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12970931">
    <w:abstractNumId w:val="1"/>
  </w:num>
  <w:num w:numId="2" w16cid:durableId="248122382">
    <w:abstractNumId w:val="4"/>
  </w:num>
  <w:num w:numId="3" w16cid:durableId="872575037">
    <w:abstractNumId w:val="0"/>
  </w:num>
  <w:num w:numId="4" w16cid:durableId="1855996294">
    <w:abstractNumId w:val="2"/>
  </w:num>
  <w:num w:numId="5" w16cid:durableId="7648128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C4C"/>
    <w:rsid w:val="00007E80"/>
    <w:rsid w:val="00011522"/>
    <w:rsid w:val="000158CF"/>
    <w:rsid w:val="00055E74"/>
    <w:rsid w:val="00077D22"/>
    <w:rsid w:val="00082E90"/>
    <w:rsid w:val="0009752C"/>
    <w:rsid w:val="000A2E70"/>
    <w:rsid w:val="000A52AB"/>
    <w:rsid w:val="000C3A6C"/>
    <w:rsid w:val="000C6835"/>
    <w:rsid w:val="000E482E"/>
    <w:rsid w:val="000F1676"/>
    <w:rsid w:val="0013438E"/>
    <w:rsid w:val="001451BB"/>
    <w:rsid w:val="001F0396"/>
    <w:rsid w:val="00210532"/>
    <w:rsid w:val="00221A59"/>
    <w:rsid w:val="0026018A"/>
    <w:rsid w:val="00292555"/>
    <w:rsid w:val="002C41A0"/>
    <w:rsid w:val="002C520B"/>
    <w:rsid w:val="002D0036"/>
    <w:rsid w:val="002D0BAE"/>
    <w:rsid w:val="002D701B"/>
    <w:rsid w:val="00303C4C"/>
    <w:rsid w:val="00311D72"/>
    <w:rsid w:val="0032571B"/>
    <w:rsid w:val="003308C1"/>
    <w:rsid w:val="00333364"/>
    <w:rsid w:val="00335843"/>
    <w:rsid w:val="003408C9"/>
    <w:rsid w:val="00362913"/>
    <w:rsid w:val="00382BD9"/>
    <w:rsid w:val="00395CD6"/>
    <w:rsid w:val="003A14E9"/>
    <w:rsid w:val="003A2356"/>
    <w:rsid w:val="003B22B9"/>
    <w:rsid w:val="003C3CB1"/>
    <w:rsid w:val="003C4AF2"/>
    <w:rsid w:val="003C740D"/>
    <w:rsid w:val="003D38D9"/>
    <w:rsid w:val="003E4795"/>
    <w:rsid w:val="003F3B46"/>
    <w:rsid w:val="004037DB"/>
    <w:rsid w:val="00404A94"/>
    <w:rsid w:val="00422095"/>
    <w:rsid w:val="00425437"/>
    <w:rsid w:val="00434FF0"/>
    <w:rsid w:val="004442F8"/>
    <w:rsid w:val="004539CD"/>
    <w:rsid w:val="00456087"/>
    <w:rsid w:val="00474CAA"/>
    <w:rsid w:val="004840C0"/>
    <w:rsid w:val="00485DE3"/>
    <w:rsid w:val="004928C8"/>
    <w:rsid w:val="00494788"/>
    <w:rsid w:val="004C5973"/>
    <w:rsid w:val="004D1180"/>
    <w:rsid w:val="004D62ED"/>
    <w:rsid w:val="004E3F4D"/>
    <w:rsid w:val="004E67F2"/>
    <w:rsid w:val="00504DA6"/>
    <w:rsid w:val="00510581"/>
    <w:rsid w:val="00524E3E"/>
    <w:rsid w:val="0054609C"/>
    <w:rsid w:val="00553A71"/>
    <w:rsid w:val="00565A25"/>
    <w:rsid w:val="0057486D"/>
    <w:rsid w:val="00585C86"/>
    <w:rsid w:val="005863A2"/>
    <w:rsid w:val="00595800"/>
    <w:rsid w:val="005B17C1"/>
    <w:rsid w:val="005C1AB5"/>
    <w:rsid w:val="005C5FC5"/>
    <w:rsid w:val="005D1FD2"/>
    <w:rsid w:val="005D2695"/>
    <w:rsid w:val="005D70C7"/>
    <w:rsid w:val="005E241B"/>
    <w:rsid w:val="005E3B3B"/>
    <w:rsid w:val="005F1030"/>
    <w:rsid w:val="006128E7"/>
    <w:rsid w:val="00615363"/>
    <w:rsid w:val="006236A7"/>
    <w:rsid w:val="0063614F"/>
    <w:rsid w:val="006409C4"/>
    <w:rsid w:val="00642ACA"/>
    <w:rsid w:val="00670656"/>
    <w:rsid w:val="006772CE"/>
    <w:rsid w:val="00683135"/>
    <w:rsid w:val="00684EC5"/>
    <w:rsid w:val="006A4900"/>
    <w:rsid w:val="006D0866"/>
    <w:rsid w:val="006E16FC"/>
    <w:rsid w:val="007163BF"/>
    <w:rsid w:val="0073415A"/>
    <w:rsid w:val="00743BAA"/>
    <w:rsid w:val="00745481"/>
    <w:rsid w:val="00745731"/>
    <w:rsid w:val="0075373C"/>
    <w:rsid w:val="00757C01"/>
    <w:rsid w:val="007910B5"/>
    <w:rsid w:val="007A21B6"/>
    <w:rsid w:val="007A7136"/>
    <w:rsid w:val="007B5501"/>
    <w:rsid w:val="007C0D03"/>
    <w:rsid w:val="007C3A52"/>
    <w:rsid w:val="008327AC"/>
    <w:rsid w:val="008354C4"/>
    <w:rsid w:val="008428C6"/>
    <w:rsid w:val="008506D3"/>
    <w:rsid w:val="00854EF9"/>
    <w:rsid w:val="00857088"/>
    <w:rsid w:val="0085713D"/>
    <w:rsid w:val="008737C4"/>
    <w:rsid w:val="00893324"/>
    <w:rsid w:val="008A3D13"/>
    <w:rsid w:val="008B2966"/>
    <w:rsid w:val="008C310E"/>
    <w:rsid w:val="008D08B4"/>
    <w:rsid w:val="008E79FE"/>
    <w:rsid w:val="008F2E05"/>
    <w:rsid w:val="008F6A27"/>
    <w:rsid w:val="00907089"/>
    <w:rsid w:val="009139C4"/>
    <w:rsid w:val="009240FF"/>
    <w:rsid w:val="009445BC"/>
    <w:rsid w:val="00957230"/>
    <w:rsid w:val="00982662"/>
    <w:rsid w:val="00997C40"/>
    <w:rsid w:val="009C5996"/>
    <w:rsid w:val="009E474C"/>
    <w:rsid w:val="009E69C4"/>
    <w:rsid w:val="00A01318"/>
    <w:rsid w:val="00A079DB"/>
    <w:rsid w:val="00A12C9F"/>
    <w:rsid w:val="00A209A2"/>
    <w:rsid w:val="00A215EE"/>
    <w:rsid w:val="00A274E6"/>
    <w:rsid w:val="00A45A20"/>
    <w:rsid w:val="00A91CE1"/>
    <w:rsid w:val="00A94515"/>
    <w:rsid w:val="00AA50AD"/>
    <w:rsid w:val="00AB4B15"/>
    <w:rsid w:val="00AC3151"/>
    <w:rsid w:val="00AC657F"/>
    <w:rsid w:val="00AD4F12"/>
    <w:rsid w:val="00AE3939"/>
    <w:rsid w:val="00AF523C"/>
    <w:rsid w:val="00B02F7A"/>
    <w:rsid w:val="00B13881"/>
    <w:rsid w:val="00B27642"/>
    <w:rsid w:val="00B3648E"/>
    <w:rsid w:val="00B73C50"/>
    <w:rsid w:val="00B77491"/>
    <w:rsid w:val="00B802E5"/>
    <w:rsid w:val="00BB0F9D"/>
    <w:rsid w:val="00BC2DC0"/>
    <w:rsid w:val="00BD086F"/>
    <w:rsid w:val="00BE0A18"/>
    <w:rsid w:val="00BE487C"/>
    <w:rsid w:val="00C32DFC"/>
    <w:rsid w:val="00C368E8"/>
    <w:rsid w:val="00C62B9F"/>
    <w:rsid w:val="00C71FE2"/>
    <w:rsid w:val="00C866D1"/>
    <w:rsid w:val="00C969F3"/>
    <w:rsid w:val="00CA3E0D"/>
    <w:rsid w:val="00CA4006"/>
    <w:rsid w:val="00CA51CB"/>
    <w:rsid w:val="00CC141F"/>
    <w:rsid w:val="00CD22A5"/>
    <w:rsid w:val="00CD26AF"/>
    <w:rsid w:val="00CD2A3A"/>
    <w:rsid w:val="00CD2EA8"/>
    <w:rsid w:val="00CE133A"/>
    <w:rsid w:val="00CF05EF"/>
    <w:rsid w:val="00D12D4D"/>
    <w:rsid w:val="00D20F1A"/>
    <w:rsid w:val="00D44621"/>
    <w:rsid w:val="00D510DD"/>
    <w:rsid w:val="00D83058"/>
    <w:rsid w:val="00D91E60"/>
    <w:rsid w:val="00DD2261"/>
    <w:rsid w:val="00DE6937"/>
    <w:rsid w:val="00DF42D3"/>
    <w:rsid w:val="00E02EE7"/>
    <w:rsid w:val="00E10514"/>
    <w:rsid w:val="00E12C47"/>
    <w:rsid w:val="00E22B7A"/>
    <w:rsid w:val="00E25807"/>
    <w:rsid w:val="00E40840"/>
    <w:rsid w:val="00E461C3"/>
    <w:rsid w:val="00E87F08"/>
    <w:rsid w:val="00E915A4"/>
    <w:rsid w:val="00E93753"/>
    <w:rsid w:val="00EA1D60"/>
    <w:rsid w:val="00EA27D1"/>
    <w:rsid w:val="00EA6958"/>
    <w:rsid w:val="00EB52BC"/>
    <w:rsid w:val="00EB69D6"/>
    <w:rsid w:val="00F0448D"/>
    <w:rsid w:val="00F04978"/>
    <w:rsid w:val="00F073E0"/>
    <w:rsid w:val="00F12964"/>
    <w:rsid w:val="00F308D7"/>
    <w:rsid w:val="00F51127"/>
    <w:rsid w:val="00F57A36"/>
    <w:rsid w:val="00F6200A"/>
    <w:rsid w:val="00FA1FAE"/>
    <w:rsid w:val="00FB3D7C"/>
    <w:rsid w:val="00FD10E6"/>
    <w:rsid w:val="00FD68D2"/>
    <w:rsid w:val="00FE6E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35BA0"/>
  <w15:docId w15:val="{001F9E40-6283-4E73-B739-7FA4FCCFA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788"/>
    <w:rPr>
      <w:rFonts w:ascii=".VnTime" w:hAnsi=".VnTime"/>
      <w:sz w:val="28"/>
      <w:szCs w:val="28"/>
    </w:rPr>
  </w:style>
  <w:style w:type="paragraph" w:styleId="Heading1">
    <w:name w:val="heading 1"/>
    <w:basedOn w:val="Normal"/>
    <w:next w:val="Normal"/>
    <w:qFormat/>
    <w:rsid w:val="00494788"/>
    <w:pPr>
      <w:keepNext/>
      <w:ind w:left="2880" w:firstLine="720"/>
      <w:jc w:val="right"/>
      <w:outlineLvl w:val="0"/>
    </w:pPr>
    <w:rPr>
      <w:i/>
      <w:szCs w:val="20"/>
      <w:lang w:val="en-GB"/>
    </w:rPr>
  </w:style>
  <w:style w:type="paragraph" w:styleId="Heading2">
    <w:name w:val="heading 2"/>
    <w:basedOn w:val="Normal"/>
    <w:next w:val="Normal"/>
    <w:link w:val="Heading2Char"/>
    <w:semiHidden/>
    <w:unhideWhenUsed/>
    <w:qFormat/>
    <w:rsid w:val="00F12964"/>
    <w:pPr>
      <w:keepNext/>
      <w:spacing w:before="240" w:after="60"/>
      <w:outlineLvl w:val="1"/>
    </w:pPr>
    <w:rPr>
      <w:rFonts w:ascii="Calibri Light" w:hAnsi="Calibri Light"/>
      <w:b/>
      <w:bCs/>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4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494788"/>
    <w:rPr>
      <w:color w:val="0000FF"/>
      <w:u w:val="single"/>
    </w:rPr>
  </w:style>
  <w:style w:type="paragraph" w:customStyle="1" w:styleId="CharCharCharChar">
    <w:name w:val="Char Char Char Char"/>
    <w:basedOn w:val="Normal"/>
    <w:rsid w:val="00404A94"/>
    <w:pPr>
      <w:spacing w:after="160" w:line="240" w:lineRule="exact"/>
    </w:pPr>
    <w:rPr>
      <w:rFonts w:ascii="Verdana" w:hAnsi="Verdana"/>
      <w:sz w:val="20"/>
      <w:szCs w:val="20"/>
    </w:rPr>
  </w:style>
  <w:style w:type="paragraph" w:styleId="Header">
    <w:name w:val="header"/>
    <w:basedOn w:val="Normal"/>
    <w:link w:val="HeaderChar"/>
    <w:rsid w:val="007B5501"/>
    <w:pPr>
      <w:tabs>
        <w:tab w:val="center" w:pos="4680"/>
        <w:tab w:val="right" w:pos="9360"/>
      </w:tabs>
    </w:pPr>
  </w:style>
  <w:style w:type="character" w:customStyle="1" w:styleId="HeaderChar">
    <w:name w:val="Header Char"/>
    <w:link w:val="Header"/>
    <w:rsid w:val="007B5501"/>
    <w:rPr>
      <w:rFonts w:ascii=".VnTime" w:hAnsi=".VnTime"/>
      <w:sz w:val="28"/>
      <w:szCs w:val="28"/>
    </w:rPr>
  </w:style>
  <w:style w:type="paragraph" w:styleId="Footer">
    <w:name w:val="footer"/>
    <w:basedOn w:val="Normal"/>
    <w:link w:val="FooterChar"/>
    <w:uiPriority w:val="99"/>
    <w:rsid w:val="007B5501"/>
    <w:pPr>
      <w:tabs>
        <w:tab w:val="center" w:pos="4680"/>
        <w:tab w:val="right" w:pos="9360"/>
      </w:tabs>
    </w:pPr>
  </w:style>
  <w:style w:type="character" w:customStyle="1" w:styleId="FooterChar">
    <w:name w:val="Footer Char"/>
    <w:link w:val="Footer"/>
    <w:uiPriority w:val="99"/>
    <w:rsid w:val="007B5501"/>
    <w:rPr>
      <w:rFonts w:ascii=".VnTime" w:hAnsi=".VnTime"/>
      <w:sz w:val="28"/>
      <w:szCs w:val="28"/>
    </w:rPr>
  </w:style>
  <w:style w:type="paragraph" w:styleId="NormalWeb">
    <w:name w:val="Normal (Web)"/>
    <w:basedOn w:val="Normal"/>
    <w:link w:val="NormalWebChar"/>
    <w:uiPriority w:val="99"/>
    <w:unhideWhenUsed/>
    <w:rsid w:val="0032571B"/>
    <w:pPr>
      <w:spacing w:before="100" w:beforeAutospacing="1" w:after="100" w:afterAutospacing="1"/>
    </w:pPr>
    <w:rPr>
      <w:rFonts w:ascii="Times New Roman" w:hAnsi="Times New Roman"/>
      <w:sz w:val="24"/>
      <w:szCs w:val="24"/>
    </w:rPr>
  </w:style>
  <w:style w:type="paragraph" w:styleId="ListParagraph">
    <w:name w:val="List Paragraph"/>
    <w:aliases w:val="bullet 1,ANNEX,List Paragraph1,List Paragraph2,References,List_Paragraph,Multilevel para_II,Citation List,Resume Title,List Paragraph (numbered (a)),MC Paragraphe Liste,Normal 2,Use Case List Paragraph,Bullets,Medium Grid 1 - Accent 21"/>
    <w:basedOn w:val="Normal"/>
    <w:link w:val="ListParagraphChar"/>
    <w:uiPriority w:val="34"/>
    <w:qFormat/>
    <w:rsid w:val="0032571B"/>
    <w:pPr>
      <w:spacing w:after="200" w:line="276" w:lineRule="auto"/>
      <w:ind w:left="720"/>
    </w:pPr>
    <w:rPr>
      <w:rFonts w:ascii="Calibri" w:eastAsia="Calibri" w:hAnsi="Calibri"/>
      <w:sz w:val="22"/>
      <w:szCs w:val="22"/>
    </w:rPr>
  </w:style>
  <w:style w:type="paragraph" w:customStyle="1" w:styleId="Nomail">
    <w:name w:val="Nomail"/>
    <w:basedOn w:val="Normal"/>
    <w:qFormat/>
    <w:rsid w:val="00D44621"/>
    <w:pPr>
      <w:spacing w:before="120" w:line="360" w:lineRule="auto"/>
      <w:jc w:val="both"/>
    </w:pPr>
    <w:rPr>
      <w:rFonts w:ascii="Times New Roman" w:hAnsi="Times New Roman"/>
      <w:color w:val="000000"/>
      <w:lang w:val="id-ID"/>
    </w:rPr>
  </w:style>
  <w:style w:type="character" w:customStyle="1" w:styleId="Heading2Char">
    <w:name w:val="Heading 2 Char"/>
    <w:link w:val="Heading2"/>
    <w:semiHidden/>
    <w:rsid w:val="00F12964"/>
    <w:rPr>
      <w:rFonts w:ascii="Calibri Light" w:eastAsia="Times New Roman" w:hAnsi="Calibri Light" w:cs="Times New Roman"/>
      <w:b/>
      <w:bCs/>
      <w:i/>
      <w:iCs/>
      <w:sz w:val="28"/>
      <w:szCs w:val="28"/>
    </w:rPr>
  </w:style>
  <w:style w:type="character" w:customStyle="1" w:styleId="NormalWebChar">
    <w:name w:val="Normal (Web) Char"/>
    <w:link w:val="NormalWeb"/>
    <w:uiPriority w:val="99"/>
    <w:locked/>
    <w:rsid w:val="00BE487C"/>
    <w:rPr>
      <w:sz w:val="24"/>
      <w:szCs w:val="24"/>
      <w:lang w:val="en-US" w:eastAsia="en-US"/>
    </w:rPr>
  </w:style>
  <w:style w:type="character" w:styleId="CommentReference">
    <w:name w:val="annotation reference"/>
    <w:uiPriority w:val="99"/>
    <w:unhideWhenUsed/>
    <w:rsid w:val="00CD2EA8"/>
    <w:rPr>
      <w:sz w:val="16"/>
      <w:szCs w:val="16"/>
    </w:rPr>
  </w:style>
  <w:style w:type="paragraph" w:styleId="CommentText">
    <w:name w:val="annotation text"/>
    <w:basedOn w:val="Normal"/>
    <w:link w:val="CommentTextChar"/>
    <w:uiPriority w:val="99"/>
    <w:unhideWhenUsed/>
    <w:rsid w:val="00CD2EA8"/>
    <w:rPr>
      <w:rFonts w:ascii="Times New Roman" w:hAnsi="Times New Roman"/>
      <w:sz w:val="20"/>
      <w:szCs w:val="20"/>
    </w:rPr>
  </w:style>
  <w:style w:type="character" w:customStyle="1" w:styleId="CommentTextChar">
    <w:name w:val="Comment Text Char"/>
    <w:basedOn w:val="DefaultParagraphFont"/>
    <w:link w:val="CommentText"/>
    <w:uiPriority w:val="99"/>
    <w:rsid w:val="00CD2EA8"/>
  </w:style>
  <w:style w:type="character" w:customStyle="1" w:styleId="ListParagraphChar">
    <w:name w:val="List Paragraph Char"/>
    <w:aliases w:val="bullet 1 Char,ANNEX Char,List Paragraph1 Char,List Paragraph2 Char,References Char,List_Paragraph Char,Multilevel para_II Char,Citation List Char,Resume Title Char,List Paragraph (numbered (a)) Char,MC Paragraphe Liste Char"/>
    <w:link w:val="ListParagraph"/>
    <w:uiPriority w:val="34"/>
    <w:qFormat/>
    <w:locked/>
    <w:rsid w:val="00CD2EA8"/>
    <w:rPr>
      <w:rFonts w:ascii="Calibri" w:eastAsia="Calibri" w:hAnsi="Calibri"/>
      <w:sz w:val="22"/>
      <w:szCs w:val="22"/>
    </w:rPr>
  </w:style>
  <w:style w:type="character" w:customStyle="1" w:styleId="fontstyle01">
    <w:name w:val="fontstyle01"/>
    <w:rsid w:val="00CD2EA8"/>
    <w:rPr>
      <w:rFonts w:ascii="Times New Roman" w:hAnsi="Times New Roman" w:cs="Times New Roman" w:hint="default"/>
      <w:b w:val="0"/>
      <w:bCs w:val="0"/>
      <w:i w:val="0"/>
      <w:iCs w:val="0"/>
      <w:color w:val="000000"/>
      <w:sz w:val="26"/>
      <w:szCs w:val="26"/>
    </w:rPr>
  </w:style>
  <w:style w:type="character" w:styleId="Strong">
    <w:name w:val="Strong"/>
    <w:basedOn w:val="DefaultParagraphFont"/>
    <w:uiPriority w:val="22"/>
    <w:qFormat/>
    <w:rsid w:val="00E40840"/>
    <w:rPr>
      <w:b/>
      <w:bCs/>
    </w:rPr>
  </w:style>
  <w:style w:type="character" w:styleId="Emphasis">
    <w:name w:val="Emphasis"/>
    <w:basedOn w:val="DefaultParagraphFont"/>
    <w:uiPriority w:val="20"/>
    <w:qFormat/>
    <w:rsid w:val="00E408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484522">
      <w:bodyDiv w:val="1"/>
      <w:marLeft w:val="0"/>
      <w:marRight w:val="0"/>
      <w:marTop w:val="0"/>
      <w:marBottom w:val="0"/>
      <w:divBdr>
        <w:top w:val="none" w:sz="0" w:space="0" w:color="auto"/>
        <w:left w:val="none" w:sz="0" w:space="0" w:color="auto"/>
        <w:bottom w:val="none" w:sz="0" w:space="0" w:color="auto"/>
        <w:right w:val="none" w:sz="0" w:space="0" w:color="auto"/>
      </w:divBdr>
    </w:div>
    <w:div w:id="945580782">
      <w:bodyDiv w:val="1"/>
      <w:marLeft w:val="0"/>
      <w:marRight w:val="0"/>
      <w:marTop w:val="0"/>
      <w:marBottom w:val="0"/>
      <w:divBdr>
        <w:top w:val="none" w:sz="0" w:space="0" w:color="auto"/>
        <w:left w:val="none" w:sz="0" w:space="0" w:color="auto"/>
        <w:bottom w:val="none" w:sz="0" w:space="0" w:color="auto"/>
        <w:right w:val="none" w:sz="0" w:space="0" w:color="auto"/>
      </w:divBdr>
    </w:div>
    <w:div w:id="1489790280">
      <w:bodyDiv w:val="1"/>
      <w:marLeft w:val="0"/>
      <w:marRight w:val="0"/>
      <w:marTop w:val="0"/>
      <w:marBottom w:val="0"/>
      <w:divBdr>
        <w:top w:val="none" w:sz="0" w:space="0" w:color="auto"/>
        <w:left w:val="none" w:sz="0" w:space="0" w:color="auto"/>
        <w:bottom w:val="none" w:sz="0" w:space="0" w:color="auto"/>
        <w:right w:val="none" w:sz="0" w:space="0" w:color="auto"/>
      </w:divBdr>
    </w:div>
    <w:div w:id="1919557213">
      <w:bodyDiv w:val="1"/>
      <w:marLeft w:val="0"/>
      <w:marRight w:val="0"/>
      <w:marTop w:val="0"/>
      <w:marBottom w:val="0"/>
      <w:divBdr>
        <w:top w:val="none" w:sz="0" w:space="0" w:color="auto"/>
        <w:left w:val="none" w:sz="0" w:space="0" w:color="auto"/>
        <w:bottom w:val="none" w:sz="0" w:space="0" w:color="auto"/>
        <w:right w:val="none" w:sz="0" w:space="0" w:color="auto"/>
      </w:divBdr>
      <w:divsChild>
        <w:div w:id="274601512">
          <w:marLeft w:val="0"/>
          <w:marRight w:val="0"/>
          <w:marTop w:val="100"/>
          <w:marBottom w:val="0"/>
          <w:divBdr>
            <w:top w:val="none" w:sz="0" w:space="0" w:color="auto"/>
            <w:left w:val="none" w:sz="0" w:space="0" w:color="auto"/>
            <w:bottom w:val="none" w:sz="0" w:space="0" w:color="auto"/>
            <w:right w:val="none" w:sz="0" w:space="0" w:color="auto"/>
          </w:divBdr>
        </w:div>
        <w:div w:id="1119420709">
          <w:marLeft w:val="0"/>
          <w:marRight w:val="0"/>
          <w:marTop w:val="0"/>
          <w:marBottom w:val="0"/>
          <w:divBdr>
            <w:top w:val="none" w:sz="0" w:space="0" w:color="auto"/>
            <w:left w:val="none" w:sz="0" w:space="0" w:color="auto"/>
            <w:bottom w:val="none" w:sz="0" w:space="0" w:color="auto"/>
            <w:right w:val="none" w:sz="0" w:space="0" w:color="auto"/>
          </w:divBdr>
          <w:divsChild>
            <w:div w:id="493646861">
              <w:marLeft w:val="0"/>
              <w:marRight w:val="0"/>
              <w:marTop w:val="0"/>
              <w:marBottom w:val="0"/>
              <w:divBdr>
                <w:top w:val="none" w:sz="0" w:space="0" w:color="auto"/>
                <w:left w:val="none" w:sz="0" w:space="0" w:color="auto"/>
                <w:bottom w:val="none" w:sz="0" w:space="0" w:color="auto"/>
                <w:right w:val="none" w:sz="0" w:space="0" w:color="auto"/>
              </w:divBdr>
              <w:divsChild>
                <w:div w:id="1834107436">
                  <w:marLeft w:val="0"/>
                  <w:marRight w:val="0"/>
                  <w:marTop w:val="0"/>
                  <w:marBottom w:val="0"/>
                  <w:divBdr>
                    <w:top w:val="none" w:sz="0" w:space="0" w:color="auto"/>
                    <w:left w:val="none" w:sz="0" w:space="0" w:color="auto"/>
                    <w:bottom w:val="none" w:sz="0" w:space="0" w:color="auto"/>
                    <w:right w:val="none" w:sz="0" w:space="0" w:color="auto"/>
                  </w:divBdr>
                  <w:divsChild>
                    <w:div w:id="7891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410606">
          <w:marLeft w:val="0"/>
          <w:marRight w:val="0"/>
          <w:marTop w:val="0"/>
          <w:marBottom w:val="0"/>
          <w:divBdr>
            <w:top w:val="none" w:sz="0" w:space="0" w:color="auto"/>
            <w:left w:val="none" w:sz="0" w:space="0" w:color="auto"/>
            <w:bottom w:val="none" w:sz="0" w:space="0" w:color="auto"/>
            <w:right w:val="none" w:sz="0" w:space="0" w:color="auto"/>
          </w:divBdr>
          <w:divsChild>
            <w:div w:id="825825644">
              <w:marLeft w:val="0"/>
              <w:marRight w:val="0"/>
              <w:marTop w:val="0"/>
              <w:marBottom w:val="0"/>
              <w:divBdr>
                <w:top w:val="none" w:sz="0" w:space="0" w:color="auto"/>
                <w:left w:val="none" w:sz="0" w:space="0" w:color="auto"/>
                <w:bottom w:val="none" w:sz="0" w:space="0" w:color="auto"/>
                <w:right w:val="none" w:sz="0" w:space="0" w:color="auto"/>
              </w:divBdr>
              <w:divsChild>
                <w:div w:id="187138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esktop\INFORMATION%20ABOUT%20DOCTOR%20THESIS%20-%20Ng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36ACB-F7A2-4A91-AD23-98C7362C1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INFORMATION ABOUT DOCTOR THESIS - Ngoc</Template>
  <TotalTime>22</TotalTime>
  <Pages>3</Pages>
  <Words>995</Words>
  <Characters>5677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ĐẠI HỌC QUỐC GIA HÀ NỘI</vt:lpstr>
    </vt:vector>
  </TitlesOfParts>
  <Company>HOME</Company>
  <LinksUpToDate>false</LinksUpToDate>
  <CharactersWithSpaces>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ĐẠI HỌC QUỐC GIA HÀ NỘI</dc:title>
  <dc:subject/>
  <dc:creator>admin</dc:creator>
  <cp:keywords/>
  <cp:lastModifiedBy>admin</cp:lastModifiedBy>
  <cp:revision>5</cp:revision>
  <cp:lastPrinted>2025-01-15T10:12:00Z</cp:lastPrinted>
  <dcterms:created xsi:type="dcterms:W3CDTF">2025-01-16T09:08:00Z</dcterms:created>
  <dcterms:modified xsi:type="dcterms:W3CDTF">2025-01-17T10:04:00Z</dcterms:modified>
</cp:coreProperties>
</file>